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7941A" w14:textId="77777777" w:rsidR="00C00884" w:rsidRDefault="00C00884">
      <w:pPr>
        <w:spacing w:line="260" w:lineRule="exact"/>
        <w:ind w:left="1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Connah Cousins</w:t>
      </w:r>
    </w:p>
    <w:p w14:paraId="6237BA96" w14:textId="11A80795" w:rsidR="00C00884" w:rsidRDefault="00C00884">
      <w:pPr>
        <w:spacing w:line="260" w:lineRule="exact"/>
        <w:ind w:left="100"/>
        <w:rPr>
          <w:rFonts w:asciiTheme="majorHAnsi" w:hAnsiTheme="majorHAnsi"/>
          <w:position w:val="-1"/>
          <w:sz w:val="22"/>
          <w:szCs w:val="22"/>
        </w:rPr>
      </w:pPr>
      <w:r w:rsidRPr="00C00884">
        <w:rPr>
          <w:rFonts w:asciiTheme="majorHAnsi" w:hAnsiTheme="majorHAnsi"/>
          <w:position w:val="-1"/>
          <w:sz w:val="22"/>
          <w:szCs w:val="22"/>
        </w:rPr>
        <w:t>11111</w:t>
      </w:r>
      <w:r w:rsidRPr="00C00884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position w:val="-1"/>
          <w:sz w:val="22"/>
          <w:szCs w:val="22"/>
        </w:rPr>
        <w:t>Any</w:t>
      </w:r>
      <w:r w:rsidRPr="00C00884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ee</w:t>
      </w:r>
      <w:r w:rsidRPr="00C00884">
        <w:rPr>
          <w:rFonts w:asciiTheme="majorHAnsi" w:hAnsiTheme="majorHAnsi"/>
          <w:position w:val="-1"/>
          <w:sz w:val="22"/>
          <w:szCs w:val="22"/>
        </w:rPr>
        <w:t>t.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position w:val="-1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00884">
        <w:rPr>
          <w:rFonts w:asciiTheme="majorHAnsi" w:hAnsiTheme="majorHAnsi"/>
          <w:position w:val="-1"/>
          <w:sz w:val="22"/>
          <w:szCs w:val="22"/>
        </w:rPr>
        <w:t>w</w:t>
      </w:r>
      <w:r w:rsidRPr="00C00884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position w:val="-1"/>
          <w:sz w:val="22"/>
          <w:szCs w:val="22"/>
        </w:rPr>
        <w:t>Y</w:t>
      </w:r>
      <w:r w:rsidRPr="00C00884">
        <w:rPr>
          <w:rFonts w:asciiTheme="majorHAnsi" w:hAnsiTheme="majorHAnsi"/>
          <w:position w:val="-1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C00884">
        <w:rPr>
          <w:rFonts w:asciiTheme="majorHAnsi" w:hAnsiTheme="majorHAnsi"/>
          <w:position w:val="-1"/>
          <w:sz w:val="22"/>
          <w:szCs w:val="22"/>
        </w:rPr>
        <w:t>k, NY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position w:val="-1"/>
          <w:sz w:val="22"/>
          <w:szCs w:val="22"/>
        </w:rPr>
        <w:t>11111</w:t>
      </w:r>
      <w:r w:rsidRPr="00C0088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</w:p>
    <w:p w14:paraId="0DA7A441" w14:textId="7D0DDE35" w:rsidR="00151F8B" w:rsidRPr="00C00884" w:rsidRDefault="00C00884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(</w:t>
      </w:r>
      <w:r w:rsidRPr="00C00884">
        <w:rPr>
          <w:rFonts w:asciiTheme="majorHAnsi" w:hAnsiTheme="majorHAnsi"/>
          <w:position w:val="-1"/>
          <w:sz w:val="22"/>
          <w:szCs w:val="22"/>
        </w:rPr>
        <w:t>12</w:t>
      </w:r>
      <w:r w:rsidRPr="00C00884">
        <w:rPr>
          <w:rFonts w:asciiTheme="majorHAnsi" w:hAnsiTheme="majorHAnsi"/>
          <w:spacing w:val="-5"/>
          <w:position w:val="-1"/>
          <w:sz w:val="22"/>
          <w:szCs w:val="22"/>
        </w:rPr>
        <w:t>3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)</w:t>
      </w:r>
      <w:r w:rsidRPr="00C00884">
        <w:rPr>
          <w:rFonts w:asciiTheme="majorHAnsi" w:hAnsiTheme="majorHAnsi"/>
          <w:spacing w:val="-5"/>
          <w:position w:val="-1"/>
          <w:sz w:val="22"/>
          <w:szCs w:val="22"/>
        </w:rPr>
        <w:t>4</w:t>
      </w:r>
      <w:r w:rsidRPr="00C00884">
        <w:rPr>
          <w:rFonts w:asciiTheme="majorHAnsi" w:hAnsiTheme="majorHAnsi"/>
          <w:position w:val="-1"/>
          <w:sz w:val="22"/>
          <w:szCs w:val="22"/>
        </w:rPr>
        <w:t>5</w:t>
      </w:r>
      <w:r w:rsidRPr="00C00884">
        <w:rPr>
          <w:rFonts w:asciiTheme="majorHAnsi" w:hAnsiTheme="majorHAnsi"/>
          <w:spacing w:val="6"/>
          <w:position w:val="-1"/>
          <w:sz w:val="22"/>
          <w:szCs w:val="22"/>
        </w:rPr>
        <w:t>6</w:t>
      </w:r>
      <w:r w:rsidRPr="00C00884">
        <w:rPr>
          <w:rFonts w:asciiTheme="majorHAnsi" w:hAnsiTheme="majorHAnsi"/>
          <w:spacing w:val="2"/>
          <w:position w:val="-1"/>
          <w:sz w:val="22"/>
          <w:szCs w:val="22"/>
        </w:rPr>
        <w:t>-</w:t>
      </w:r>
      <w:r w:rsidRPr="00C00884">
        <w:rPr>
          <w:rFonts w:asciiTheme="majorHAnsi" w:hAnsiTheme="majorHAnsi"/>
          <w:position w:val="-1"/>
          <w:sz w:val="22"/>
          <w:szCs w:val="22"/>
        </w:rPr>
        <w:t>7890</w:t>
      </w:r>
      <w:r w:rsidRPr="00C00884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position w:val="-1"/>
          <w:sz w:val="22"/>
          <w:szCs w:val="22"/>
        </w:rPr>
        <w:t>~</w:t>
      </w:r>
      <w:r w:rsidRPr="00C00884">
        <w:rPr>
          <w:rFonts w:asciiTheme="majorHAnsi" w:hAnsiTheme="majorHAnsi"/>
          <w:position w:val="-1"/>
          <w:sz w:val="22"/>
          <w:szCs w:val="22"/>
        </w:rPr>
        <w:t xml:space="preserve"> </w:t>
      </w:r>
      <w:r>
        <w:rPr>
          <w:rFonts w:asciiTheme="majorHAnsi" w:hAnsiTheme="majorHAnsi"/>
          <w:color w:val="0000FF"/>
          <w:spacing w:val="-1"/>
          <w:position w:val="-1"/>
          <w:sz w:val="22"/>
          <w:szCs w:val="22"/>
          <w:u w:val="single" w:color="0000FF"/>
        </w:rPr>
        <w:t>connah@gmail.com</w:t>
      </w:r>
    </w:p>
    <w:p w14:paraId="7354FBDF" w14:textId="77777777" w:rsidR="00151F8B" w:rsidRPr="00C00884" w:rsidRDefault="00151F8B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1E4F84F0" w14:textId="77777777" w:rsidR="00151F8B" w:rsidRPr="00C00884" w:rsidRDefault="00151F8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ABA674" w14:textId="77777777" w:rsidR="00151F8B" w:rsidRPr="00C00884" w:rsidRDefault="00151F8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1DA3FB" w14:textId="77777777" w:rsidR="00151F8B" w:rsidRPr="00C00884" w:rsidRDefault="00C00884">
      <w:pPr>
        <w:spacing w:before="22"/>
        <w:ind w:left="10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pacing w:val="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X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>P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>I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N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CE</w:t>
      </w:r>
      <w:r w:rsidRPr="00C00884">
        <w:rPr>
          <w:rFonts w:asciiTheme="majorHAnsi" w:hAnsiTheme="majorHAnsi"/>
          <w:b/>
          <w:sz w:val="22"/>
          <w:szCs w:val="22"/>
        </w:rPr>
        <w:t>S</w:t>
      </w:r>
    </w:p>
    <w:p w14:paraId="1328A722" w14:textId="77777777" w:rsidR="00151F8B" w:rsidRPr="00C00884" w:rsidRDefault="00C00884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z w:val="22"/>
          <w:szCs w:val="22"/>
        </w:rPr>
        <w:t>Cou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b/>
          <w:sz w:val="22"/>
          <w:szCs w:val="22"/>
        </w:rPr>
        <w:t>i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z w:val="22"/>
          <w:szCs w:val="22"/>
        </w:rPr>
        <w:t>g</w:t>
      </w:r>
    </w:p>
    <w:p w14:paraId="19A079C1" w14:textId="0D6424F9" w:rsidR="00151F8B" w:rsidRPr="00C00884" w:rsidRDefault="00C00884">
      <w:pPr>
        <w:spacing w:before="1"/>
        <w:ind w:left="706" w:right="95" w:hanging="24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63CB1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-4"/>
          <w:sz w:val="22"/>
          <w:szCs w:val="22"/>
        </w:rPr>
        <w:t>F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s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ll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 xml:space="preserve">ups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g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 xml:space="preserve">e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g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dd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z w:val="22"/>
          <w:szCs w:val="22"/>
        </w:rPr>
        <w:t>: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1"/>
          <w:sz w:val="22"/>
          <w:szCs w:val="22"/>
        </w:rPr>
        <w:t>i</w:t>
      </w:r>
      <w:r w:rsidRPr="00C00884">
        <w:rPr>
          <w:rFonts w:asciiTheme="majorHAnsi" w:hAnsiTheme="majorHAnsi"/>
          <w:spacing w:val="-3"/>
          <w:sz w:val="22"/>
          <w:szCs w:val="22"/>
        </w:rPr>
        <w:t>f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g</w:t>
      </w:r>
      <w:r w:rsidRPr="00C00884">
        <w:rPr>
          <w:rFonts w:asciiTheme="majorHAnsi" w:hAnsiTheme="majorHAnsi"/>
          <w:sz w:val="22"/>
          <w:szCs w:val="22"/>
        </w:rPr>
        <w:t>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>f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n; 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k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k</w:t>
      </w:r>
      <w:r w:rsidRPr="00C00884">
        <w:rPr>
          <w:rFonts w:asciiTheme="majorHAnsi" w:hAnsiTheme="majorHAnsi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f</w:t>
      </w:r>
      <w:r w:rsidRPr="00C00884">
        <w:rPr>
          <w:rFonts w:asciiTheme="majorHAnsi" w:hAnsiTheme="majorHAnsi"/>
          <w:spacing w:val="6"/>
          <w:sz w:val="22"/>
          <w:szCs w:val="22"/>
        </w:rPr>
        <w:t>-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ug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/a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ce</w:t>
      </w:r>
      <w:r w:rsidRPr="00C00884">
        <w:rPr>
          <w:rFonts w:asciiTheme="majorHAnsi" w:hAnsiTheme="majorHAnsi"/>
          <w:sz w:val="22"/>
          <w:szCs w:val="22"/>
        </w:rPr>
        <w:t>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 xml:space="preserve">l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k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x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</w:p>
    <w:p w14:paraId="3C6B8FA5" w14:textId="55EB2AF7" w:rsidR="00151F8B" w:rsidRPr="00C00884" w:rsidRDefault="00C00884">
      <w:pPr>
        <w:spacing w:before="1"/>
        <w:ind w:left="706" w:right="92" w:hanging="24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71A3C8FF">
          <v:shape id="_x0000_i1026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dv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ce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1"/>
          <w:sz w:val="22"/>
          <w:szCs w:val="22"/>
        </w:rPr>
        <w:t xml:space="preserve"> ac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6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ll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ge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 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op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ng: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ur</w:t>
      </w:r>
      <w:r w:rsidRPr="00C00884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0"/>
          <w:sz w:val="22"/>
          <w:szCs w:val="22"/>
        </w:rPr>
        <w:t>y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z w:val="22"/>
          <w:szCs w:val="22"/>
        </w:rPr>
        <w:t xml:space="preserve">r </w:t>
      </w:r>
      <w:r w:rsidRPr="00C00884">
        <w:rPr>
          <w:rFonts w:asciiTheme="majorHAnsi" w:hAnsiTheme="majorHAnsi"/>
          <w:spacing w:val="-1"/>
          <w:sz w:val="22"/>
          <w:szCs w:val="22"/>
        </w:rPr>
        <w:t>aca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c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;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5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7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 xml:space="preserve">,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 xml:space="preserve">,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d/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'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w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ll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ge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1"/>
          <w:sz w:val="22"/>
          <w:szCs w:val="22"/>
        </w:rPr>
        <w:t>ce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z w:val="22"/>
          <w:szCs w:val="22"/>
        </w:rPr>
        <w:t xml:space="preserve">;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x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1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s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de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 xml:space="preserve">k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bi</w:t>
      </w:r>
      <w:r w:rsidRPr="00C00884">
        <w:rPr>
          <w:rFonts w:asciiTheme="majorHAnsi" w:hAnsiTheme="majorHAnsi"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za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rr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mm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y</w:t>
      </w:r>
    </w:p>
    <w:p w14:paraId="05727F11" w14:textId="77777777" w:rsidR="00151F8B" w:rsidRPr="00C00884" w:rsidRDefault="00C00884">
      <w:pPr>
        <w:spacing w:before="26" w:line="260" w:lineRule="exact"/>
        <w:ind w:left="706" w:right="234" w:hanging="24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3362DF97">
          <v:shape id="_x0000_i1027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1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 xml:space="preserve">n </w:t>
      </w:r>
      <w:r w:rsidRPr="00C00884">
        <w:rPr>
          <w:rFonts w:asciiTheme="majorHAnsi" w:hAnsiTheme="majorHAnsi"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g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: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upp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I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P</w:t>
      </w:r>
      <w:r w:rsidRPr="00C00884">
        <w:rPr>
          <w:rFonts w:asciiTheme="majorHAnsi" w:hAnsiTheme="majorHAnsi"/>
          <w:sz w:val="22"/>
          <w:szCs w:val="22"/>
        </w:rPr>
        <w:t xml:space="preserve">, 504,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R</w:t>
      </w:r>
      <w:r w:rsidRPr="00C00884">
        <w:rPr>
          <w:rFonts w:asciiTheme="majorHAnsi" w:hAnsiTheme="majorHAnsi"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gs</w:t>
      </w:r>
    </w:p>
    <w:p w14:paraId="148165A7" w14:textId="39DC1CA6" w:rsidR="00151F8B" w:rsidRPr="00C00884" w:rsidRDefault="00C00884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z w:val="22"/>
          <w:szCs w:val="22"/>
        </w:rPr>
        <w:t>Cur</w:t>
      </w:r>
      <w:r w:rsidRPr="00C00884">
        <w:rPr>
          <w:rFonts w:asciiTheme="majorHAnsi" w:hAnsiTheme="majorHAnsi"/>
          <w:b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b/>
          <w:sz w:val="22"/>
          <w:szCs w:val="22"/>
        </w:rPr>
        <w:t>ic</w:t>
      </w:r>
      <w:r w:rsidRPr="00C00884">
        <w:rPr>
          <w:rFonts w:asciiTheme="majorHAnsi" w:hAnsiTheme="majorHAnsi"/>
          <w:b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b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b/>
          <w:spacing w:val="6"/>
          <w:sz w:val="22"/>
          <w:szCs w:val="22"/>
        </w:rPr>
        <w:t>u</w:t>
      </w:r>
      <w:r w:rsidRPr="00C00884">
        <w:rPr>
          <w:rFonts w:asciiTheme="majorHAnsi" w:hAnsiTheme="majorHAnsi"/>
          <w:b/>
          <w:sz w:val="22"/>
          <w:szCs w:val="22"/>
        </w:rPr>
        <w:t>m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z w:val="22"/>
          <w:szCs w:val="22"/>
        </w:rPr>
        <w:t>d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D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v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b/>
          <w:sz w:val="22"/>
          <w:szCs w:val="22"/>
        </w:rPr>
        <w:t>o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p</w:t>
      </w:r>
      <w:r w:rsidRPr="00C00884">
        <w:rPr>
          <w:rFonts w:asciiTheme="majorHAnsi" w:hAnsiTheme="majorHAnsi"/>
          <w:b/>
          <w:spacing w:val="-3"/>
          <w:sz w:val="22"/>
          <w:szCs w:val="22"/>
        </w:rPr>
        <w:t>m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z w:val="22"/>
          <w:szCs w:val="22"/>
        </w:rPr>
        <w:t>t</w:t>
      </w:r>
    </w:p>
    <w:p w14:paraId="43256D2B" w14:textId="4C43DAC1" w:rsidR="00151F8B" w:rsidRPr="00C00884" w:rsidRDefault="00C00884">
      <w:pPr>
        <w:spacing w:before="1" w:line="242" w:lineRule="auto"/>
        <w:ind w:left="706" w:right="651" w:hanging="24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3A05CD08">
          <v:shape id="_x0000_i1028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ve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1"/>
          <w:sz w:val="22"/>
          <w:szCs w:val="22"/>
        </w:rPr>
        <w:t>rr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de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up</w:t>
      </w:r>
      <w:r w:rsidRPr="00C00884">
        <w:rPr>
          <w:rFonts w:asciiTheme="majorHAnsi" w:hAnsiTheme="majorHAnsi"/>
          <w:spacing w:val="5"/>
          <w:sz w:val="22"/>
          <w:szCs w:val="22"/>
        </w:rPr>
        <w:t>po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s to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 xml:space="preserve">l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ugh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ll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ve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ng,</w:t>
      </w:r>
      <w:r w:rsidRPr="00C00884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7"/>
          <w:sz w:val="22"/>
          <w:szCs w:val="22"/>
        </w:rPr>
        <w:t>o</w:t>
      </w:r>
      <w:r w:rsidRPr="00C00884">
        <w:rPr>
          <w:rFonts w:asciiTheme="majorHAnsi" w:hAnsiTheme="majorHAnsi"/>
          <w:spacing w:val="-3"/>
          <w:sz w:val="22"/>
          <w:szCs w:val="22"/>
        </w:rPr>
        <w:t>-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eac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ll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 xml:space="preserve">up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6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(</w:t>
      </w:r>
      <w:r w:rsidRPr="00C00884">
        <w:rPr>
          <w:rFonts w:asciiTheme="majorHAnsi" w:hAnsiTheme="majorHAnsi"/>
          <w:spacing w:val="4"/>
          <w:sz w:val="22"/>
          <w:szCs w:val="22"/>
        </w:rPr>
        <w:t>w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 xml:space="preserve">n 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)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to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s 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z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im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ce</w:t>
      </w:r>
      <w:r w:rsidRPr="00C00884">
        <w:rPr>
          <w:rFonts w:asciiTheme="majorHAnsi" w:hAnsiTheme="majorHAnsi"/>
          <w:sz w:val="22"/>
          <w:szCs w:val="22"/>
        </w:rPr>
        <w:t>s to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vy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4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k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 xml:space="preserve">ds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 d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li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0DD9D8A0" w14:textId="77777777" w:rsidR="00151F8B" w:rsidRPr="00C00884" w:rsidRDefault="00C00884">
      <w:pPr>
        <w:spacing w:before="18" w:line="260" w:lineRule="exact"/>
        <w:ind w:left="706" w:right="806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3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ds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ce</w:t>
      </w:r>
      <w:r w:rsidRPr="00C00884">
        <w:rPr>
          <w:rFonts w:asciiTheme="majorHAnsi" w:hAnsiTheme="majorHAnsi"/>
          <w:sz w:val="22"/>
          <w:szCs w:val="22"/>
        </w:rPr>
        <w:t>s to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5"/>
          <w:sz w:val="22"/>
          <w:szCs w:val="22"/>
        </w:rPr>
        <w:t>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7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mm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 xml:space="preserve">,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ng,</w:t>
      </w:r>
      <w:r w:rsidRPr="00C00884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795828F8" w14:textId="77777777" w:rsidR="00151F8B" w:rsidRPr="00C00884" w:rsidRDefault="00C00884">
      <w:pPr>
        <w:spacing w:before="4"/>
        <w:ind w:left="10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pacing w:val="-2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du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t</w:t>
      </w:r>
      <w:r w:rsidRPr="00C00884">
        <w:rPr>
          <w:rFonts w:asciiTheme="majorHAnsi" w:hAnsiTheme="majorHAnsi"/>
          <w:b/>
          <w:sz w:val="22"/>
          <w:szCs w:val="22"/>
        </w:rPr>
        <w:t>io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z w:val="22"/>
          <w:szCs w:val="22"/>
        </w:rPr>
        <w:t>al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-3"/>
          <w:sz w:val="22"/>
          <w:szCs w:val="22"/>
        </w:rPr>
        <w:t>s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b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b/>
          <w:spacing w:val="-3"/>
          <w:sz w:val="22"/>
          <w:szCs w:val="22"/>
        </w:rPr>
        <w:t>m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z w:val="22"/>
          <w:szCs w:val="22"/>
        </w:rPr>
        <w:t>t</w:t>
      </w:r>
    </w:p>
    <w:p w14:paraId="4628B0CC" w14:textId="77777777" w:rsidR="00151F8B" w:rsidRPr="00C00884" w:rsidRDefault="00C00884">
      <w:pPr>
        <w:spacing w:before="17" w:line="260" w:lineRule="exact"/>
        <w:ind w:left="706" w:right="264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-2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 xml:space="preserve">us 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 xml:space="preserve">ds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z w:val="22"/>
          <w:szCs w:val="22"/>
        </w:rPr>
        <w:t>hn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qu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pt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3"/>
          <w:sz w:val="22"/>
          <w:szCs w:val="22"/>
        </w:rPr>
        <w:t>ff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z w:val="22"/>
          <w:szCs w:val="22"/>
        </w:rPr>
        <w:t>e to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6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w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d</w:t>
      </w:r>
    </w:p>
    <w:p w14:paraId="221361F2" w14:textId="77777777" w:rsidR="00151F8B" w:rsidRPr="00C00884" w:rsidRDefault="00C00884">
      <w:pPr>
        <w:spacing w:before="23" w:line="260" w:lineRule="exact"/>
        <w:ind w:left="706" w:right="47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8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g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s to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1"/>
          <w:sz w:val="22"/>
          <w:szCs w:val="22"/>
        </w:rPr>
        <w:t>f</w:t>
      </w:r>
      <w:r w:rsidRPr="00C00884">
        <w:rPr>
          <w:rFonts w:asciiTheme="majorHAnsi" w:hAnsiTheme="majorHAnsi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a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qu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 xml:space="preserve">l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u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de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z w:val="22"/>
          <w:szCs w:val="22"/>
        </w:rPr>
        <w:t>m</w:t>
      </w:r>
    </w:p>
    <w:p w14:paraId="5CA1409A" w14:textId="77777777" w:rsidR="00151F8B" w:rsidRPr="00C00884" w:rsidRDefault="00C00884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pacing w:val="1"/>
          <w:sz w:val="22"/>
          <w:szCs w:val="22"/>
        </w:rPr>
        <w:t>Stud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nt</w:t>
      </w:r>
      <w:r w:rsidRPr="00C00884">
        <w:rPr>
          <w:rFonts w:asciiTheme="majorHAnsi" w:hAnsiTheme="majorHAnsi"/>
          <w:b/>
          <w:sz w:val="22"/>
          <w:szCs w:val="22"/>
        </w:rPr>
        <w:t>/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P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z w:val="22"/>
          <w:szCs w:val="22"/>
        </w:rPr>
        <w:t>t</w:t>
      </w:r>
      <w:r w:rsidRPr="00C00884">
        <w:rPr>
          <w:rFonts w:asciiTheme="majorHAnsi" w:hAnsiTheme="majorHAnsi"/>
          <w:b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t</w:t>
      </w:r>
      <w:r w:rsidRPr="00C00884">
        <w:rPr>
          <w:rFonts w:asciiTheme="majorHAnsi" w:hAnsiTheme="majorHAnsi"/>
          <w:b/>
          <w:sz w:val="22"/>
          <w:szCs w:val="22"/>
        </w:rPr>
        <w:t>io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z w:val="22"/>
          <w:szCs w:val="22"/>
        </w:rPr>
        <w:t>s</w:t>
      </w:r>
    </w:p>
    <w:p w14:paraId="31383CEC" w14:textId="77777777" w:rsidR="00151F8B" w:rsidRPr="00C00884" w:rsidRDefault="00C00884">
      <w:pPr>
        <w:spacing w:before="22" w:line="260" w:lineRule="exact"/>
        <w:ind w:left="706" w:right="1517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ugh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w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6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 xml:space="preserve">l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mm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c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nv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 xml:space="preserve">ns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5585EF91" w14:textId="77777777" w:rsidR="00151F8B" w:rsidRPr="00C00884" w:rsidRDefault="00C00884">
      <w:pPr>
        <w:spacing w:before="18" w:line="260" w:lineRule="exact"/>
        <w:ind w:left="706" w:right="83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6"/>
          <w:sz w:val="22"/>
          <w:szCs w:val="22"/>
        </w:rPr>
        <w:t>P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 xml:space="preserve">us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x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ac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1"/>
          <w:sz w:val="22"/>
          <w:szCs w:val="22"/>
        </w:rPr>
        <w:t>rr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ac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z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to</w:t>
      </w:r>
      <w:r w:rsidRPr="00C00884">
        <w:rPr>
          <w:rFonts w:asciiTheme="majorHAnsi" w:hAnsiTheme="majorHAnsi"/>
          <w:spacing w:val="-5"/>
          <w:sz w:val="22"/>
          <w:szCs w:val="22"/>
        </w:rPr>
        <w:t>u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 xml:space="preserve">,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6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u</w:t>
      </w:r>
      <w:r w:rsidRPr="00C00884">
        <w:rPr>
          <w:rFonts w:asciiTheme="majorHAnsi" w:hAnsiTheme="majorHAnsi"/>
          <w:spacing w:val="12"/>
          <w:sz w:val="22"/>
          <w:szCs w:val="22"/>
        </w:rPr>
        <w:t>t</w:t>
      </w:r>
      <w:r w:rsidRPr="00C00884">
        <w:rPr>
          <w:rFonts w:asciiTheme="majorHAnsi" w:hAnsiTheme="majorHAnsi"/>
          <w:spacing w:val="-3"/>
          <w:sz w:val="22"/>
          <w:szCs w:val="22"/>
        </w:rPr>
        <w:t>-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2"/>
          <w:sz w:val="22"/>
          <w:szCs w:val="22"/>
        </w:rPr>
        <w:t>-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wn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2"/>
          <w:sz w:val="22"/>
          <w:szCs w:val="22"/>
        </w:rPr>
        <w:t>r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0E44729C" w14:textId="77777777" w:rsidR="00151F8B" w:rsidRPr="00C00884" w:rsidRDefault="00C00884">
      <w:pPr>
        <w:spacing w:before="4" w:line="260" w:lineRule="exact"/>
        <w:ind w:left="10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z w:val="22"/>
          <w:szCs w:val="22"/>
        </w:rPr>
        <w:t>C</w:t>
      </w:r>
      <w:r w:rsidRPr="00C00884">
        <w:rPr>
          <w:rFonts w:asciiTheme="majorHAnsi" w:hAnsiTheme="majorHAnsi"/>
          <w:b/>
          <w:spacing w:val="-5"/>
          <w:sz w:val="22"/>
          <w:szCs w:val="22"/>
        </w:rPr>
        <w:t>l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ss</w:t>
      </w:r>
      <w:r w:rsidRPr="00C00884">
        <w:rPr>
          <w:rFonts w:asciiTheme="majorHAnsi" w:hAnsiTheme="majorHAnsi"/>
          <w:b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b/>
          <w:sz w:val="22"/>
          <w:szCs w:val="22"/>
        </w:rPr>
        <w:t>o</w:t>
      </w:r>
      <w:r w:rsidRPr="00C00884">
        <w:rPr>
          <w:rFonts w:asciiTheme="majorHAnsi" w:hAnsiTheme="majorHAnsi"/>
          <w:b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b/>
          <w:sz w:val="22"/>
          <w:szCs w:val="22"/>
        </w:rPr>
        <w:t>m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P</w:t>
      </w:r>
      <w:r w:rsidRPr="00C00884">
        <w:rPr>
          <w:rFonts w:asciiTheme="majorHAnsi" w:hAnsiTheme="majorHAnsi"/>
          <w:b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nt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t</w:t>
      </w:r>
      <w:r w:rsidRPr="00C00884">
        <w:rPr>
          <w:rFonts w:asciiTheme="majorHAnsi" w:hAnsiTheme="majorHAnsi"/>
          <w:b/>
          <w:sz w:val="22"/>
          <w:szCs w:val="22"/>
        </w:rPr>
        <w:t>ion</w:t>
      </w:r>
    </w:p>
    <w:p w14:paraId="72ED717B" w14:textId="77777777" w:rsidR="00151F8B" w:rsidRPr="00C00884" w:rsidRDefault="00C00884">
      <w:pPr>
        <w:spacing w:line="280" w:lineRule="exact"/>
        <w:ind w:left="46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0B97762A">
          <v:shape id="_x0000_i1029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C00884">
        <w:rPr>
          <w:rFonts w:asciiTheme="majorHAnsi" w:hAnsiTheme="majorHAnsi"/>
          <w:position w:val="-1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position w:val="-1"/>
          <w:sz w:val="22"/>
          <w:szCs w:val="22"/>
        </w:rPr>
        <w:t>n</w:t>
      </w:r>
      <w:r w:rsidRPr="00C00884">
        <w:rPr>
          <w:rFonts w:asciiTheme="majorHAnsi" w:hAnsiTheme="majorHAnsi"/>
          <w:spacing w:val="10"/>
          <w:position w:val="-1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i</w:t>
      </w:r>
      <w:r w:rsidRPr="00C00884">
        <w:rPr>
          <w:rFonts w:asciiTheme="majorHAnsi" w:hAnsiTheme="majorHAnsi"/>
          <w:spacing w:val="-3"/>
          <w:position w:val="-1"/>
          <w:sz w:val="22"/>
          <w:szCs w:val="22"/>
        </w:rPr>
        <w:t>f</w:t>
      </w:r>
      <w:r w:rsidRPr="00C00884">
        <w:rPr>
          <w:rFonts w:asciiTheme="majorHAnsi" w:hAnsiTheme="majorHAnsi"/>
          <w:position w:val="-1"/>
          <w:sz w:val="22"/>
          <w:szCs w:val="22"/>
        </w:rPr>
        <w:t>y</w:t>
      </w:r>
      <w:r w:rsidRPr="00C0088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t</w:t>
      </w:r>
      <w:r w:rsidRPr="00C00884">
        <w:rPr>
          <w:rFonts w:asciiTheme="majorHAnsi" w:hAnsiTheme="majorHAnsi"/>
          <w:position w:val="-1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position w:val="-1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t</w:t>
      </w:r>
      <w:r w:rsidRPr="00C00884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C00884">
        <w:rPr>
          <w:rFonts w:asciiTheme="majorHAnsi" w:hAnsiTheme="majorHAnsi"/>
          <w:position w:val="-1"/>
          <w:sz w:val="22"/>
          <w:szCs w:val="22"/>
        </w:rPr>
        <w:t>’</w:t>
      </w:r>
      <w:r w:rsidRPr="00C00884">
        <w:rPr>
          <w:rFonts w:asciiTheme="majorHAnsi" w:hAnsiTheme="majorHAnsi"/>
          <w:spacing w:val="4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i</w:t>
      </w:r>
      <w:r w:rsidRPr="00C00884">
        <w:rPr>
          <w:rFonts w:asciiTheme="majorHAnsi" w:hAnsiTheme="majorHAnsi"/>
          <w:position w:val="-1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i</w:t>
      </w:r>
      <w:r w:rsidRPr="00C00884">
        <w:rPr>
          <w:rFonts w:asciiTheme="majorHAnsi" w:hAnsiTheme="majorHAnsi"/>
          <w:position w:val="-1"/>
          <w:sz w:val="22"/>
          <w:szCs w:val="22"/>
        </w:rPr>
        <w:t>v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i</w:t>
      </w:r>
      <w:r w:rsidRPr="00C00884">
        <w:rPr>
          <w:rFonts w:asciiTheme="majorHAnsi" w:hAnsiTheme="majorHAnsi"/>
          <w:position w:val="-1"/>
          <w:sz w:val="22"/>
          <w:szCs w:val="22"/>
        </w:rPr>
        <w:t>d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u</w:t>
      </w:r>
      <w:r w:rsidRPr="00C00884">
        <w:rPr>
          <w:rFonts w:asciiTheme="majorHAnsi" w:hAnsiTheme="majorHAnsi"/>
          <w:spacing w:val="4"/>
          <w:position w:val="-1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li</w:t>
      </w:r>
      <w:r w:rsidRPr="00C00884">
        <w:rPr>
          <w:rFonts w:asciiTheme="majorHAnsi" w:hAnsiTheme="majorHAnsi"/>
          <w:spacing w:val="7"/>
          <w:position w:val="-1"/>
          <w:sz w:val="22"/>
          <w:szCs w:val="22"/>
        </w:rPr>
        <w:t>s</w:t>
      </w:r>
      <w:r w:rsidRPr="00C00884">
        <w:rPr>
          <w:rFonts w:asciiTheme="majorHAnsi" w:hAnsiTheme="majorHAnsi"/>
          <w:position w:val="-1"/>
          <w:sz w:val="22"/>
          <w:szCs w:val="22"/>
        </w:rPr>
        <w:t>m</w:t>
      </w:r>
      <w:r w:rsidRPr="00C0088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position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position w:val="-1"/>
          <w:sz w:val="22"/>
          <w:szCs w:val="22"/>
        </w:rPr>
        <w:t>n</w:t>
      </w:r>
      <w:r w:rsidRPr="00C00884">
        <w:rPr>
          <w:rFonts w:asciiTheme="majorHAnsi" w:hAnsiTheme="majorHAnsi"/>
          <w:position w:val="-1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position w:val="-1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position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position w:val="-1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position w:val="-1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position w:val="-1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o</w:t>
      </w:r>
      <w:r w:rsidRPr="00C00884">
        <w:rPr>
          <w:rFonts w:asciiTheme="majorHAnsi" w:hAnsiTheme="majorHAnsi"/>
          <w:position w:val="-1"/>
          <w:sz w:val="22"/>
          <w:szCs w:val="22"/>
        </w:rPr>
        <w:t>p</w:t>
      </w:r>
      <w:r w:rsidRPr="00C00884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position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C00884">
        <w:rPr>
          <w:rFonts w:asciiTheme="majorHAnsi" w:hAnsiTheme="majorHAnsi"/>
          <w:position w:val="-1"/>
          <w:sz w:val="22"/>
          <w:szCs w:val="22"/>
        </w:rPr>
        <w:t>u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rr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u</w:t>
      </w:r>
      <w:r w:rsidRPr="00C00884">
        <w:rPr>
          <w:rFonts w:asciiTheme="majorHAnsi" w:hAnsiTheme="majorHAnsi"/>
          <w:position w:val="-1"/>
          <w:sz w:val="22"/>
          <w:szCs w:val="22"/>
        </w:rPr>
        <w:t>m</w:t>
      </w:r>
      <w:r w:rsidRPr="00C0088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t</w:t>
      </w:r>
      <w:r w:rsidRPr="00C00884">
        <w:rPr>
          <w:rFonts w:asciiTheme="majorHAnsi" w:hAnsiTheme="majorHAnsi"/>
          <w:position w:val="-1"/>
          <w:sz w:val="22"/>
          <w:szCs w:val="22"/>
        </w:rPr>
        <w:t>o</w:t>
      </w:r>
      <w:r w:rsidRPr="00C00884">
        <w:rPr>
          <w:rFonts w:asciiTheme="majorHAnsi" w:hAnsiTheme="majorHAnsi"/>
          <w:spacing w:val="7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ac</w:t>
      </w:r>
      <w:r w:rsidRPr="00C00884">
        <w:rPr>
          <w:rFonts w:asciiTheme="majorHAnsi" w:hAnsiTheme="majorHAnsi"/>
          <w:spacing w:val="-6"/>
          <w:position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C00884">
        <w:rPr>
          <w:rFonts w:asciiTheme="majorHAnsi" w:hAnsiTheme="majorHAnsi"/>
          <w:spacing w:val="-9"/>
          <w:position w:val="-1"/>
          <w:sz w:val="22"/>
          <w:szCs w:val="22"/>
        </w:rPr>
        <w:t>m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o</w:t>
      </w:r>
      <w:r w:rsidRPr="00C00884">
        <w:rPr>
          <w:rFonts w:asciiTheme="majorHAnsi" w:hAnsiTheme="majorHAnsi"/>
          <w:position w:val="-1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t</w:t>
      </w:r>
      <w:r w:rsidRPr="00C00884">
        <w:rPr>
          <w:rFonts w:asciiTheme="majorHAnsi" w:hAnsiTheme="majorHAnsi"/>
          <w:position w:val="-1"/>
          <w:sz w:val="22"/>
          <w:szCs w:val="22"/>
        </w:rPr>
        <w:t>e</w:t>
      </w:r>
    </w:p>
    <w:p w14:paraId="1A277F56" w14:textId="77777777" w:rsidR="00151F8B" w:rsidRPr="00C00884" w:rsidRDefault="00C00884">
      <w:pPr>
        <w:spacing w:before="2"/>
        <w:ind w:left="706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3"/>
          <w:sz w:val="22"/>
          <w:szCs w:val="22"/>
        </w:rPr>
        <w:t>ff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y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xi</w:t>
      </w:r>
      <w:r w:rsidRPr="00C00884">
        <w:rPr>
          <w:rFonts w:asciiTheme="majorHAnsi" w:hAnsiTheme="majorHAnsi"/>
          <w:spacing w:val="-4"/>
          <w:sz w:val="22"/>
          <w:szCs w:val="22"/>
        </w:rPr>
        <w:t>mi</w:t>
      </w:r>
      <w:r w:rsidRPr="00C00884">
        <w:rPr>
          <w:rFonts w:asciiTheme="majorHAnsi" w:hAnsiTheme="majorHAnsi"/>
          <w:spacing w:val="8"/>
          <w:sz w:val="22"/>
          <w:szCs w:val="22"/>
        </w:rPr>
        <w:t>z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</w:p>
    <w:p w14:paraId="784CBF42" w14:textId="77777777" w:rsidR="00151F8B" w:rsidRPr="00C00884" w:rsidRDefault="00C00884">
      <w:pPr>
        <w:spacing w:before="21" w:line="260" w:lineRule="exact"/>
        <w:ind w:left="706" w:right="451" w:hanging="24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4C9CDCF5">
          <v:shape id="_x0000_i1030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4"/>
          <w:sz w:val="22"/>
          <w:szCs w:val="22"/>
        </w:rPr>
        <w:t>li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9"/>
          <w:sz w:val="22"/>
          <w:szCs w:val="22"/>
        </w:rPr>
        <w:t>t</w:t>
      </w:r>
      <w:r w:rsidRPr="00C00884">
        <w:rPr>
          <w:rFonts w:asciiTheme="majorHAnsi" w:hAnsiTheme="majorHAnsi"/>
          <w:spacing w:val="2"/>
          <w:sz w:val="22"/>
          <w:szCs w:val="22"/>
        </w:rPr>
        <w:t>-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w</w:t>
      </w:r>
      <w:r w:rsidRPr="00C00884">
        <w:rPr>
          <w:rFonts w:asciiTheme="majorHAnsi" w:hAnsiTheme="majorHAnsi"/>
          <w:spacing w:val="1"/>
          <w:sz w:val="22"/>
          <w:szCs w:val="22"/>
        </w:rPr>
        <w:t>o</w:t>
      </w:r>
      <w:r w:rsidRPr="00C00884">
        <w:rPr>
          <w:rFonts w:asciiTheme="majorHAnsi" w:hAnsiTheme="majorHAnsi"/>
          <w:spacing w:val="2"/>
          <w:sz w:val="22"/>
          <w:szCs w:val="22"/>
        </w:rPr>
        <w:t>-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3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mm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 xml:space="preserve">r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to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9"/>
          <w:sz w:val="22"/>
          <w:szCs w:val="22"/>
        </w:rPr>
        <w:t>j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1"/>
          <w:sz w:val="22"/>
          <w:szCs w:val="22"/>
        </w:rPr>
        <w:t>ce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33524FF2" w14:textId="77777777" w:rsidR="00151F8B" w:rsidRPr="00C00884" w:rsidRDefault="00C00884">
      <w:pPr>
        <w:spacing w:before="23" w:line="260" w:lineRule="exact"/>
        <w:ind w:left="706" w:right="71" w:hanging="245"/>
        <w:rPr>
          <w:rFonts w:asciiTheme="majorHAnsi" w:hAnsiTheme="majorHAnsi"/>
          <w:sz w:val="22"/>
          <w:szCs w:val="22"/>
        </w:rPr>
        <w:sectPr w:rsidR="00151F8B" w:rsidRPr="00C00884">
          <w:pgSz w:w="12240" w:h="15840"/>
          <w:pgMar w:top="1380" w:right="1720" w:bottom="280" w:left="1700" w:header="720" w:footer="720" w:gutter="0"/>
          <w:cols w:space="720"/>
        </w:sectPr>
      </w:pPr>
      <w:r w:rsidRPr="00C00884">
        <w:rPr>
          <w:rFonts w:asciiTheme="majorHAnsi" w:hAnsiTheme="majorHAnsi"/>
          <w:sz w:val="22"/>
          <w:szCs w:val="22"/>
        </w:rPr>
        <w:pict w14:anchorId="38D58995">
          <v:shape id="_x0000_i1031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-2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6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nv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by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11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 xml:space="preserve">g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-1"/>
          <w:sz w:val="22"/>
          <w:szCs w:val="22"/>
        </w:rPr>
        <w:t>acc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ac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i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 xml:space="preserve">r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qu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77D1D240" w14:textId="77777777" w:rsidR="00151F8B" w:rsidRPr="00C00884" w:rsidRDefault="00151F8B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477BCB33" w14:textId="77777777" w:rsidR="00151F8B" w:rsidRPr="00C00884" w:rsidRDefault="00C00884">
      <w:pPr>
        <w:spacing w:before="29" w:line="245" w:lineRule="auto"/>
        <w:ind w:left="461" w:right="255" w:hanging="36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t>8/0</w:t>
      </w:r>
      <w:r w:rsidRPr="00C00884">
        <w:rPr>
          <w:rFonts w:asciiTheme="majorHAnsi" w:hAnsiTheme="majorHAnsi"/>
          <w:spacing w:val="1"/>
          <w:sz w:val="22"/>
          <w:szCs w:val="22"/>
        </w:rPr>
        <w:t>7</w:t>
      </w:r>
      <w:r w:rsidRPr="00C00884">
        <w:rPr>
          <w:rFonts w:asciiTheme="majorHAnsi" w:hAnsiTheme="majorHAnsi"/>
          <w:spacing w:val="2"/>
          <w:sz w:val="22"/>
          <w:szCs w:val="22"/>
        </w:rPr>
        <w:t>-</w:t>
      </w:r>
      <w:r w:rsidRPr="00C00884">
        <w:rPr>
          <w:rFonts w:asciiTheme="majorHAnsi" w:hAnsiTheme="majorHAnsi"/>
          <w:sz w:val="22"/>
          <w:szCs w:val="22"/>
        </w:rPr>
        <w:t xml:space="preserve">12/09     </w:t>
      </w:r>
      <w:r w:rsidRPr="00C00884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Sp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b/>
          <w:sz w:val="22"/>
          <w:szCs w:val="22"/>
        </w:rPr>
        <w:t>ial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 xml:space="preserve"> E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du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t</w:t>
      </w:r>
      <w:r w:rsidRPr="00C00884">
        <w:rPr>
          <w:rFonts w:asciiTheme="majorHAnsi" w:hAnsiTheme="majorHAnsi"/>
          <w:b/>
          <w:sz w:val="22"/>
          <w:szCs w:val="22"/>
        </w:rPr>
        <w:t>ion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T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h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 xml:space="preserve">r </w:t>
      </w:r>
      <w:r w:rsidRPr="00C00884">
        <w:rPr>
          <w:rFonts w:asciiTheme="majorHAnsi" w:hAnsiTheme="majorHAnsi"/>
          <w:b/>
          <w:spacing w:val="17"/>
          <w:sz w:val="22"/>
          <w:szCs w:val="22"/>
        </w:rPr>
        <w:t xml:space="preserve"> </w:t>
      </w:r>
      <w:r w:rsidRPr="00C00884">
        <w:rPr>
          <w:rFonts w:asciiTheme="majorHAnsi" w:hAnsiTheme="majorHAnsi"/>
          <w:i/>
          <w:spacing w:val="2"/>
          <w:sz w:val="22"/>
          <w:szCs w:val="22"/>
        </w:rPr>
        <w:t>AA</w:t>
      </w:r>
      <w:r w:rsidRPr="00C00884">
        <w:rPr>
          <w:rFonts w:asciiTheme="majorHAnsi" w:hAnsiTheme="majorHAnsi"/>
          <w:i/>
          <w:sz w:val="22"/>
          <w:szCs w:val="22"/>
        </w:rPr>
        <w:t>A High</w:t>
      </w:r>
      <w:r w:rsidRPr="00C00884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i/>
          <w:sz w:val="22"/>
          <w:szCs w:val="22"/>
        </w:rPr>
        <w:t>S</w:t>
      </w:r>
      <w:r w:rsidRPr="00C00884">
        <w:rPr>
          <w:rFonts w:asciiTheme="majorHAnsi" w:hAnsiTheme="majorHAnsi"/>
          <w:i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i/>
          <w:sz w:val="22"/>
          <w:szCs w:val="22"/>
        </w:rPr>
        <w:t>hoo</w:t>
      </w:r>
      <w:r w:rsidRPr="00C00884">
        <w:rPr>
          <w:rFonts w:asciiTheme="majorHAnsi" w:hAnsiTheme="majorHAnsi"/>
          <w:i/>
          <w:spacing w:val="-3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Y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rk</w:t>
      </w:r>
      <w:r w:rsidRPr="00C00884">
        <w:rPr>
          <w:rFonts w:asciiTheme="majorHAnsi" w:hAnsiTheme="majorHAnsi"/>
          <w:sz w:val="22"/>
          <w:szCs w:val="22"/>
        </w:rPr>
        <w:t xml:space="preserve">, NY </w:t>
      </w:r>
      <w:r w:rsidRPr="00C00884">
        <w:rPr>
          <w:rFonts w:asciiTheme="majorHAnsi" w:hAnsiTheme="majorHAnsi"/>
          <w:sz w:val="22"/>
          <w:szCs w:val="22"/>
        </w:rPr>
        <w:pict w14:anchorId="730BE627">
          <v:shape id="_x0000_i1032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-2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b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6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im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</w:p>
    <w:p w14:paraId="732F375F" w14:textId="77777777" w:rsidR="00151F8B" w:rsidRPr="00C00884" w:rsidRDefault="00C00884">
      <w:pPr>
        <w:spacing w:line="260" w:lineRule="exact"/>
        <w:ind w:left="706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y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3"/>
          <w:sz w:val="22"/>
          <w:szCs w:val="22"/>
        </w:rPr>
        <w:t>ff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</w:p>
    <w:p w14:paraId="756C1B2A" w14:textId="77777777" w:rsidR="00151F8B" w:rsidRPr="00C00884" w:rsidRDefault="00C00884">
      <w:pPr>
        <w:spacing w:before="27" w:line="260" w:lineRule="exact"/>
        <w:ind w:left="706" w:right="403" w:hanging="24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2A895BE2">
          <v:shape id="_x0000_i1033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pacing w:val="-3"/>
          <w:sz w:val="22"/>
          <w:szCs w:val="22"/>
        </w:rPr>
        <w:t>ff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ly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ge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by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5"/>
          <w:sz w:val="22"/>
          <w:szCs w:val="22"/>
        </w:rPr>
        <w:t>tt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f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3"/>
          <w:sz w:val="22"/>
          <w:szCs w:val="22"/>
        </w:rPr>
        <w:t>f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li</w:t>
      </w:r>
      <w:r w:rsidRPr="00C00884">
        <w:rPr>
          <w:rFonts w:asciiTheme="majorHAnsi" w:hAnsiTheme="majorHAnsi"/>
          <w:sz w:val="22"/>
          <w:szCs w:val="22"/>
        </w:rPr>
        <w:t xml:space="preserve">ng 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4F5B0A93" w14:textId="77777777" w:rsidR="00151F8B" w:rsidRPr="00C00884" w:rsidRDefault="00C00884">
      <w:pPr>
        <w:spacing w:before="18" w:line="260" w:lineRule="exact"/>
        <w:ind w:left="706" w:right="509" w:hanging="24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7296AE5D">
          <v:shape id="_x0000_i1034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12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7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 xml:space="preserve">-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bi</w:t>
      </w:r>
      <w:r w:rsidRPr="00C00884">
        <w:rPr>
          <w:rFonts w:asciiTheme="majorHAnsi" w:hAnsiTheme="majorHAnsi"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ude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 xml:space="preserve">-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eac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2"/>
          <w:sz w:val="22"/>
          <w:szCs w:val="22"/>
        </w:rPr>
        <w:t>-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x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k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wn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k</w:t>
      </w:r>
      <w:r w:rsidRPr="00C00884">
        <w:rPr>
          <w:rFonts w:asciiTheme="majorHAnsi" w:hAnsiTheme="majorHAnsi"/>
          <w:spacing w:val="1"/>
          <w:sz w:val="22"/>
          <w:szCs w:val="22"/>
        </w:rPr>
        <w:t>(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1"/>
          <w:sz w:val="22"/>
          <w:szCs w:val="22"/>
        </w:rPr>
        <w:t>)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im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1"/>
          <w:sz w:val="22"/>
          <w:szCs w:val="22"/>
        </w:rPr>
        <w:t>if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</w:p>
    <w:p w14:paraId="72B18E07" w14:textId="622BFEC5" w:rsidR="00151F8B" w:rsidRPr="00C00884" w:rsidRDefault="00C00884">
      <w:pPr>
        <w:spacing w:line="260" w:lineRule="exact"/>
        <w:ind w:left="706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s w</w:t>
      </w:r>
      <w:r w:rsidRPr="00C00884">
        <w:rPr>
          <w:rFonts w:asciiTheme="majorHAnsi" w:hAnsiTheme="majorHAnsi"/>
          <w:spacing w:val="-10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bi</w:t>
      </w:r>
      <w:r w:rsidRPr="00C00884">
        <w:rPr>
          <w:rFonts w:asciiTheme="majorHAnsi" w:hAnsiTheme="majorHAnsi"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I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P</w:t>
      </w:r>
      <w:r w:rsidRPr="00C00884">
        <w:rPr>
          <w:rFonts w:asciiTheme="majorHAnsi" w:hAnsiTheme="majorHAnsi"/>
          <w:sz w:val="22"/>
          <w:szCs w:val="22"/>
        </w:rPr>
        <w:t>.</w:t>
      </w:r>
    </w:p>
    <w:p w14:paraId="20A2A093" w14:textId="77777777" w:rsidR="00151F8B" w:rsidRPr="00C00884" w:rsidRDefault="00C00884">
      <w:pPr>
        <w:spacing w:before="1"/>
        <w:ind w:left="46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77AE011B">
          <v:shape id="_x0000_i1035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3"/>
          <w:sz w:val="22"/>
          <w:szCs w:val="22"/>
        </w:rPr>
        <w:t>-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E</w:t>
      </w:r>
      <w:r w:rsidRPr="00C00884">
        <w:rPr>
          <w:rFonts w:asciiTheme="majorHAnsi" w:hAnsiTheme="majorHAnsi"/>
          <w:sz w:val="22"/>
          <w:szCs w:val="22"/>
        </w:rPr>
        <w:t>nv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G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9</w:t>
      </w:r>
    </w:p>
    <w:p w14:paraId="19F6EEF6" w14:textId="77777777" w:rsidR="00151F8B" w:rsidRPr="00C00884" w:rsidRDefault="00151F8B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313A18C1" w14:textId="4CD9B18B" w:rsidR="00151F8B" w:rsidRPr="00C00884" w:rsidRDefault="00C00884">
      <w:pPr>
        <w:spacing w:line="249" w:lineRule="auto"/>
        <w:ind w:left="706" w:right="198" w:hanging="60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2490935B">
          <v:shape id="_x0000_s1052" type="#_x0000_t75" style="position:absolute;left:0;text-align:left;margin-left:108.05pt;margin-top:13.85pt;width:11.05pt;height:29.3pt;z-index:-251658752;mso-position-horizontal-relative:page">
            <v:imagedata r:id="rId6" o:title=""/>
            <w10:wrap anchorx="page"/>
          </v:shape>
        </w:pict>
      </w:r>
      <w:r w:rsidRPr="00C00884">
        <w:rPr>
          <w:rFonts w:asciiTheme="majorHAnsi" w:hAnsiTheme="majorHAnsi"/>
          <w:sz w:val="22"/>
          <w:szCs w:val="22"/>
        </w:rPr>
        <w:t>8/0</w:t>
      </w:r>
      <w:r w:rsidRPr="00C00884">
        <w:rPr>
          <w:rFonts w:asciiTheme="majorHAnsi" w:hAnsiTheme="majorHAnsi"/>
          <w:spacing w:val="1"/>
          <w:sz w:val="22"/>
          <w:szCs w:val="22"/>
        </w:rPr>
        <w:t>5</w:t>
      </w:r>
      <w:r w:rsidRPr="00C00884">
        <w:rPr>
          <w:rFonts w:asciiTheme="majorHAnsi" w:hAnsiTheme="majorHAnsi"/>
          <w:spacing w:val="2"/>
          <w:sz w:val="22"/>
          <w:szCs w:val="22"/>
        </w:rPr>
        <w:t>-</w:t>
      </w:r>
      <w:r w:rsidRPr="00C00884">
        <w:rPr>
          <w:rFonts w:asciiTheme="majorHAnsi" w:hAnsiTheme="majorHAnsi"/>
          <w:sz w:val="22"/>
          <w:szCs w:val="22"/>
        </w:rPr>
        <w:t xml:space="preserve">7/06       </w:t>
      </w:r>
      <w:r w:rsidRPr="00C00884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 xml:space="preserve">r    </w:t>
      </w:r>
      <w:r w:rsidRPr="00C00884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00884">
        <w:rPr>
          <w:rFonts w:asciiTheme="majorHAnsi" w:hAnsiTheme="majorHAnsi"/>
          <w:i/>
          <w:spacing w:val="2"/>
          <w:sz w:val="22"/>
          <w:szCs w:val="22"/>
        </w:rPr>
        <w:t>BB</w:t>
      </w:r>
      <w:r w:rsidRPr="00C00884">
        <w:rPr>
          <w:rFonts w:asciiTheme="majorHAnsi" w:hAnsiTheme="majorHAnsi"/>
          <w:i/>
          <w:sz w:val="22"/>
          <w:szCs w:val="22"/>
        </w:rPr>
        <w:t xml:space="preserve">B </w:t>
      </w:r>
      <w:r w:rsidRPr="00C00884">
        <w:rPr>
          <w:rFonts w:asciiTheme="majorHAnsi" w:hAnsiTheme="majorHAnsi"/>
          <w:i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i/>
          <w:sz w:val="22"/>
          <w:szCs w:val="22"/>
        </w:rPr>
        <w:t>le</w:t>
      </w:r>
      <w:r w:rsidRPr="00C00884">
        <w:rPr>
          <w:rFonts w:asciiTheme="majorHAnsi" w:hAnsiTheme="majorHAnsi"/>
          <w:i/>
          <w:spacing w:val="-1"/>
          <w:sz w:val="22"/>
          <w:szCs w:val="22"/>
        </w:rPr>
        <w:t>me</w:t>
      </w:r>
      <w:r w:rsidRPr="00C00884">
        <w:rPr>
          <w:rFonts w:asciiTheme="majorHAnsi" w:hAnsiTheme="majorHAnsi"/>
          <w:i/>
          <w:sz w:val="22"/>
          <w:szCs w:val="22"/>
        </w:rPr>
        <w:t>nta</w:t>
      </w:r>
      <w:r w:rsidRPr="00C00884">
        <w:rPr>
          <w:rFonts w:asciiTheme="majorHAnsi" w:hAnsiTheme="majorHAnsi"/>
          <w:i/>
          <w:spacing w:val="-2"/>
          <w:sz w:val="22"/>
          <w:szCs w:val="22"/>
        </w:rPr>
        <w:t>r</w:t>
      </w:r>
      <w:r w:rsidRPr="00C00884">
        <w:rPr>
          <w:rFonts w:asciiTheme="majorHAnsi" w:hAnsiTheme="majorHAnsi"/>
          <w:i/>
          <w:sz w:val="22"/>
          <w:szCs w:val="22"/>
        </w:rPr>
        <w:t>y</w:t>
      </w:r>
      <w:r w:rsidRPr="00C00884">
        <w:rPr>
          <w:rFonts w:asciiTheme="majorHAnsi" w:hAnsiTheme="majorHAnsi"/>
          <w:i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i/>
          <w:sz w:val="22"/>
          <w:szCs w:val="22"/>
        </w:rPr>
        <w:t>S</w:t>
      </w:r>
      <w:r w:rsidRPr="00C00884">
        <w:rPr>
          <w:rFonts w:asciiTheme="majorHAnsi" w:hAnsiTheme="majorHAnsi"/>
          <w:i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i/>
          <w:sz w:val="22"/>
          <w:szCs w:val="22"/>
        </w:rPr>
        <w:t>hoo</w:t>
      </w:r>
      <w:r w:rsidRPr="00C00884">
        <w:rPr>
          <w:rFonts w:asciiTheme="majorHAnsi" w:hAnsiTheme="majorHAnsi"/>
          <w:i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, 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Y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4"/>
          <w:sz w:val="22"/>
          <w:szCs w:val="22"/>
        </w:rPr>
        <w:t>k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 xml:space="preserve">NY 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g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ge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25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6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 xml:space="preserve">g. </w:t>
      </w:r>
      <w:r w:rsidRPr="00C00884">
        <w:rPr>
          <w:rFonts w:asciiTheme="majorHAnsi" w:hAnsiTheme="majorHAnsi"/>
          <w:spacing w:val="1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-10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s to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6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ll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w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to</w:t>
      </w:r>
      <w:r w:rsidRPr="00C00884">
        <w:rPr>
          <w:rFonts w:asciiTheme="majorHAnsi" w:hAnsiTheme="majorHAnsi"/>
          <w:spacing w:val="2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s to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6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v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7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s w</w:t>
      </w:r>
      <w:r w:rsidRPr="00C00884">
        <w:rPr>
          <w:rFonts w:asciiTheme="majorHAnsi" w:hAnsiTheme="majorHAnsi"/>
          <w:spacing w:val="-5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bi</w:t>
      </w:r>
      <w:r w:rsidRPr="00C00884">
        <w:rPr>
          <w:rFonts w:asciiTheme="majorHAnsi" w:hAnsiTheme="majorHAnsi"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.</w:t>
      </w:r>
    </w:p>
    <w:p w14:paraId="1CD45F3C" w14:textId="77777777" w:rsidR="00151F8B" w:rsidRPr="00C00884" w:rsidRDefault="00C00884">
      <w:pPr>
        <w:spacing w:before="17" w:line="260" w:lineRule="exact"/>
        <w:ind w:left="706" w:right="222" w:hanging="24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5971C4F3">
          <v:shape id="_x0000_i1036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1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7"/>
          <w:sz w:val="22"/>
          <w:szCs w:val="22"/>
        </w:rPr>
        <w:t>o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z w:val="22"/>
          <w:szCs w:val="22"/>
        </w:rPr>
        <w:t>s to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ur</w:t>
      </w:r>
      <w:r w:rsidRPr="00C0088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1"/>
          <w:sz w:val="22"/>
          <w:szCs w:val="22"/>
        </w:rPr>
        <w:t>cce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s a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to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 xml:space="preserve">ke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mm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.</w:t>
      </w:r>
    </w:p>
    <w:p w14:paraId="1A564057" w14:textId="567D0380" w:rsidR="00151F8B" w:rsidRPr="00C00884" w:rsidRDefault="00C00884">
      <w:pPr>
        <w:spacing w:before="23" w:line="260" w:lineRule="exact"/>
        <w:ind w:left="706" w:right="230" w:hanging="245"/>
        <w:jc w:val="both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4482759E">
          <v:shape id="_x0000_i1037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ze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upd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7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6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 p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2"/>
          <w:sz w:val="22"/>
          <w:szCs w:val="22"/>
        </w:rPr>
        <w:t>ss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op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6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 xml:space="preserve">,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p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 xml:space="preserve">t 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6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po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 xml:space="preserve">,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6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dy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10"/>
          <w:sz w:val="22"/>
          <w:szCs w:val="22"/>
        </w:rPr>
        <w:t>e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 xml:space="preserve">n 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 xml:space="preserve">ns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pacing w:val="5"/>
          <w:sz w:val="22"/>
          <w:szCs w:val="22"/>
        </w:rPr>
        <w:t>k</w:t>
      </w:r>
      <w:r w:rsidRPr="00C00884">
        <w:rPr>
          <w:rFonts w:asciiTheme="majorHAnsi" w:hAnsiTheme="majorHAnsi"/>
          <w:sz w:val="22"/>
          <w:szCs w:val="22"/>
        </w:rPr>
        <w:t>ly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s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.</w:t>
      </w:r>
    </w:p>
    <w:p w14:paraId="79EEFE47" w14:textId="14FC35D2" w:rsidR="00151F8B" w:rsidRPr="00C00884" w:rsidRDefault="00C00884">
      <w:pPr>
        <w:spacing w:before="23" w:line="260" w:lineRule="exact"/>
        <w:ind w:left="706" w:right="275" w:hanging="24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47457413">
          <v:shape id="_x0000_i1038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z w:val="22"/>
          <w:szCs w:val="22"/>
        </w:rPr>
        <w:t>k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u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q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 xml:space="preserve">f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y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.</w:t>
      </w:r>
    </w:p>
    <w:p w14:paraId="609DDE3B" w14:textId="77777777" w:rsidR="00151F8B" w:rsidRPr="00C00884" w:rsidRDefault="00C00884">
      <w:pPr>
        <w:spacing w:before="14" w:line="246" w:lineRule="auto"/>
        <w:ind w:left="706" w:right="17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ze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acc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4"/>
          <w:sz w:val="22"/>
          <w:szCs w:val="22"/>
        </w:rPr>
        <w:t>il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 xml:space="preserve">gs </w:t>
      </w:r>
      <w:r w:rsidRPr="00C00884">
        <w:rPr>
          <w:rFonts w:asciiTheme="majorHAnsi" w:hAnsiTheme="majorHAnsi"/>
          <w:spacing w:val="4"/>
          <w:sz w:val="22"/>
          <w:szCs w:val="22"/>
        </w:rPr>
        <w:t>w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 xml:space="preserve">. </w:t>
      </w:r>
      <w:r w:rsidRPr="00C00884">
        <w:rPr>
          <w:rFonts w:asciiTheme="majorHAnsi" w:hAnsiTheme="majorHAnsi"/>
          <w:spacing w:val="1"/>
          <w:sz w:val="22"/>
          <w:szCs w:val="22"/>
        </w:rPr>
        <w:t>P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3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5"/>
          <w:sz w:val="22"/>
          <w:szCs w:val="22"/>
        </w:rPr>
        <w:t>pp</w:t>
      </w:r>
      <w:r w:rsidRPr="00C00884">
        <w:rPr>
          <w:rFonts w:asciiTheme="majorHAnsi" w:hAnsiTheme="majorHAnsi"/>
          <w:spacing w:val="-4"/>
          <w:sz w:val="22"/>
          <w:szCs w:val="22"/>
        </w:rPr>
        <w:t>li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x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k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il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 xml:space="preserve">,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6"/>
          <w:sz w:val="22"/>
          <w:szCs w:val="22"/>
        </w:rPr>
        <w:t>t</w:t>
      </w:r>
      <w:r w:rsidRPr="00C00884">
        <w:rPr>
          <w:rFonts w:asciiTheme="majorHAnsi" w:hAnsiTheme="majorHAnsi"/>
          <w:spacing w:val="2"/>
          <w:sz w:val="22"/>
          <w:szCs w:val="22"/>
        </w:rPr>
        <w:t>-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.</w:t>
      </w:r>
    </w:p>
    <w:p w14:paraId="236361C4" w14:textId="77777777" w:rsidR="00151F8B" w:rsidRPr="00C00884" w:rsidRDefault="00C00884">
      <w:pPr>
        <w:spacing w:before="19" w:line="260" w:lineRule="exact"/>
        <w:ind w:left="706" w:right="99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ug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pacing w:val="-5"/>
          <w:sz w:val="22"/>
          <w:szCs w:val="22"/>
        </w:rPr>
        <w:t>hn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og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4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k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5"/>
          <w:sz w:val="22"/>
          <w:szCs w:val="22"/>
        </w:rPr>
        <w:t>u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 xml:space="preserve">to 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.</w:t>
      </w:r>
    </w:p>
    <w:p w14:paraId="36AA57FF" w14:textId="77777777" w:rsidR="00151F8B" w:rsidRPr="00C00884" w:rsidRDefault="00151F8B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3FFEA987" w14:textId="77777777" w:rsidR="00151F8B" w:rsidRPr="00C00884" w:rsidRDefault="00C00884">
      <w:pPr>
        <w:spacing w:line="254" w:lineRule="auto"/>
        <w:ind w:left="706" w:right="827" w:hanging="60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t>6/04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-</w:t>
      </w:r>
      <w:r w:rsidRPr="00C00884">
        <w:rPr>
          <w:rFonts w:asciiTheme="majorHAnsi" w:hAnsiTheme="majorHAnsi"/>
          <w:sz w:val="22"/>
          <w:szCs w:val="22"/>
        </w:rPr>
        <w:t xml:space="preserve">12/04    </w:t>
      </w:r>
      <w:r w:rsidRPr="00C00884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 xml:space="preserve">r    </w:t>
      </w:r>
      <w:r w:rsidRPr="00C00884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00884">
        <w:rPr>
          <w:rFonts w:asciiTheme="majorHAnsi" w:hAnsiTheme="majorHAnsi"/>
          <w:i/>
          <w:spacing w:val="-2"/>
          <w:sz w:val="22"/>
          <w:szCs w:val="22"/>
        </w:rPr>
        <w:t>CC</w:t>
      </w:r>
      <w:r w:rsidRPr="00C00884">
        <w:rPr>
          <w:rFonts w:asciiTheme="majorHAnsi" w:hAnsiTheme="majorHAnsi"/>
          <w:i/>
          <w:sz w:val="22"/>
          <w:szCs w:val="22"/>
        </w:rPr>
        <w:t xml:space="preserve">C </w:t>
      </w:r>
      <w:r w:rsidRPr="00C00884">
        <w:rPr>
          <w:rFonts w:asciiTheme="majorHAnsi" w:hAnsiTheme="majorHAnsi"/>
          <w:i/>
          <w:spacing w:val="1"/>
          <w:sz w:val="22"/>
          <w:szCs w:val="22"/>
        </w:rPr>
        <w:t>M</w:t>
      </w:r>
      <w:r w:rsidRPr="00C00884">
        <w:rPr>
          <w:rFonts w:asciiTheme="majorHAnsi" w:hAnsiTheme="majorHAnsi"/>
          <w:i/>
          <w:sz w:val="22"/>
          <w:szCs w:val="22"/>
        </w:rPr>
        <w:t>idd</w:t>
      </w:r>
      <w:r w:rsidRPr="00C00884">
        <w:rPr>
          <w:rFonts w:asciiTheme="majorHAnsi" w:hAnsiTheme="majorHAnsi"/>
          <w:i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i/>
          <w:sz w:val="22"/>
          <w:szCs w:val="22"/>
        </w:rPr>
        <w:t>e</w:t>
      </w:r>
      <w:r w:rsidRPr="00C00884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i/>
          <w:sz w:val="22"/>
          <w:szCs w:val="22"/>
        </w:rPr>
        <w:t>S</w:t>
      </w:r>
      <w:r w:rsidRPr="00C00884">
        <w:rPr>
          <w:rFonts w:asciiTheme="majorHAnsi" w:hAnsiTheme="majorHAnsi"/>
          <w:i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i/>
          <w:sz w:val="22"/>
          <w:szCs w:val="22"/>
        </w:rPr>
        <w:t>hool,</w:t>
      </w:r>
      <w:r w:rsidRPr="00C00884">
        <w:rPr>
          <w:rFonts w:asciiTheme="majorHAnsi" w:hAnsiTheme="majorHAnsi"/>
          <w:i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Y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rk</w:t>
      </w:r>
      <w:r w:rsidRPr="00C00884">
        <w:rPr>
          <w:rFonts w:asciiTheme="majorHAnsi" w:hAnsiTheme="majorHAnsi"/>
          <w:sz w:val="22"/>
          <w:szCs w:val="22"/>
        </w:rPr>
        <w:t xml:space="preserve">, NY </w: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I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g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27BA7C5B" w14:textId="77777777" w:rsidR="00151F8B" w:rsidRPr="00C00884" w:rsidRDefault="00C00884">
      <w:pPr>
        <w:spacing w:before="5"/>
        <w:ind w:left="706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im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4"/>
          <w:sz w:val="22"/>
          <w:szCs w:val="22"/>
        </w:rPr>
        <w:t>j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38418082" w14:textId="77777777" w:rsidR="00151F8B" w:rsidRPr="00C00884" w:rsidRDefault="00C00884">
      <w:pPr>
        <w:spacing w:before="21" w:line="260" w:lineRule="exact"/>
        <w:ind w:left="706" w:right="443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-2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x</w:t>
      </w:r>
      <w:r w:rsidRPr="00C00884">
        <w:rPr>
          <w:rFonts w:asciiTheme="majorHAnsi" w:hAnsiTheme="majorHAnsi"/>
          <w:spacing w:val="-1"/>
          <w:sz w:val="22"/>
          <w:szCs w:val="22"/>
        </w:rPr>
        <w:t>ce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ly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g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2"/>
          <w:sz w:val="22"/>
          <w:szCs w:val="22"/>
        </w:rPr>
        <w:t>ss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w</w:t>
      </w:r>
      <w:r w:rsidRPr="00C00884">
        <w:rPr>
          <w:rFonts w:asciiTheme="majorHAnsi" w:hAnsiTheme="majorHAnsi"/>
          <w:sz w:val="22"/>
          <w:szCs w:val="22"/>
        </w:rPr>
        <w:t>hi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ac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w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h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upp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3"/>
          <w:sz w:val="22"/>
          <w:szCs w:val="22"/>
        </w:rPr>
        <w:t>f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mi</w:t>
      </w:r>
      <w:r w:rsidRPr="00C00884">
        <w:rPr>
          <w:rFonts w:asciiTheme="majorHAnsi" w:hAnsiTheme="majorHAnsi"/>
          <w:spacing w:val="5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43EBBFB6" w14:textId="77777777" w:rsidR="00151F8B" w:rsidRPr="00C00884" w:rsidRDefault="00C00884">
      <w:pPr>
        <w:spacing w:before="19" w:line="260" w:lineRule="exact"/>
        <w:ind w:left="706" w:right="229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-2"/>
          <w:sz w:val="22"/>
          <w:szCs w:val="22"/>
        </w:rPr>
        <w:t>B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pu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6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10"/>
          <w:sz w:val="22"/>
          <w:szCs w:val="22"/>
        </w:rPr>
        <w:t>o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m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k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o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li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 xml:space="preserve">r 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p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ns</w:t>
      </w:r>
    </w:p>
    <w:p w14:paraId="462683B5" w14:textId="77777777" w:rsidR="00151F8B" w:rsidRPr="00C00884" w:rsidRDefault="00C00884">
      <w:pPr>
        <w:spacing w:before="23" w:line="260" w:lineRule="exact"/>
        <w:ind w:left="706" w:right="25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4"/>
          <w:sz w:val="22"/>
          <w:szCs w:val="22"/>
        </w:rPr>
        <w:t>li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qu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nv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to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z w:val="22"/>
          <w:szCs w:val="22"/>
        </w:rPr>
        <w:t xml:space="preserve">ds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2"/>
          <w:sz w:val="22"/>
          <w:szCs w:val="22"/>
        </w:rPr>
        <w:t>.</w:t>
      </w:r>
      <w:r w:rsidRPr="00C00884">
        <w:rPr>
          <w:rFonts w:asciiTheme="majorHAnsi" w:hAnsiTheme="majorHAnsi"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.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s du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-1"/>
          <w:sz w:val="22"/>
          <w:szCs w:val="22"/>
        </w:rPr>
        <w:t>ac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z w:val="22"/>
          <w:szCs w:val="22"/>
        </w:rPr>
        <w:t>b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r</w:t>
      </w:r>
    </w:p>
    <w:p w14:paraId="4E978162" w14:textId="77777777" w:rsidR="00151F8B" w:rsidRPr="00C00884" w:rsidRDefault="00151F8B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254B6325" w14:textId="77777777" w:rsidR="00151F8B" w:rsidRPr="00C00884" w:rsidRDefault="00C00884">
      <w:pPr>
        <w:spacing w:line="252" w:lineRule="auto"/>
        <w:ind w:left="706" w:right="4006" w:hanging="605"/>
        <w:rPr>
          <w:rFonts w:asciiTheme="majorHAnsi" w:hAnsiTheme="majorHAnsi"/>
          <w:sz w:val="22"/>
          <w:szCs w:val="22"/>
        </w:rPr>
        <w:sectPr w:rsidR="00151F8B" w:rsidRPr="00C00884">
          <w:pgSz w:w="12240" w:h="15840"/>
          <w:pgMar w:top="1480" w:right="1720" w:bottom="280" w:left="1700" w:header="720" w:footer="720" w:gutter="0"/>
          <w:cols w:space="720"/>
        </w:sectPr>
      </w:pPr>
      <w:r w:rsidRPr="00C00884">
        <w:rPr>
          <w:rFonts w:asciiTheme="majorHAnsi" w:hAnsiTheme="majorHAnsi"/>
          <w:sz w:val="22"/>
          <w:szCs w:val="22"/>
        </w:rPr>
        <w:pict w14:anchorId="4E82E893">
          <v:shape id="_x0000_s1040" type="#_x0000_t75" style="position:absolute;left:0;text-align:left;margin-left:108.05pt;margin-top:15.95pt;width:11.05pt;height:29.3pt;z-index:-251657728;mso-position-horizontal-relative:page">
            <v:imagedata r:id="rId7" o:title=""/>
            <w10:wrap anchorx="page"/>
          </v:shape>
        </w:pict>
      </w:r>
      <w:r w:rsidRPr="00C00884">
        <w:rPr>
          <w:rFonts w:asciiTheme="majorHAnsi" w:hAnsiTheme="majorHAnsi"/>
          <w:b/>
          <w:spacing w:val="3"/>
          <w:sz w:val="22"/>
          <w:szCs w:val="22"/>
        </w:rPr>
        <w:t>P</w:t>
      </w:r>
      <w:r w:rsidRPr="00C00884">
        <w:rPr>
          <w:rFonts w:asciiTheme="majorHAnsi" w:hAnsiTheme="majorHAnsi"/>
          <w:b/>
          <w:sz w:val="22"/>
          <w:szCs w:val="22"/>
        </w:rPr>
        <w:t>RO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>F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SS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I</w:t>
      </w:r>
      <w:r w:rsidRPr="00C00884">
        <w:rPr>
          <w:rFonts w:asciiTheme="majorHAnsi" w:hAnsiTheme="majorHAnsi"/>
          <w:b/>
          <w:sz w:val="22"/>
          <w:szCs w:val="22"/>
        </w:rPr>
        <w:t>ONAL</w:t>
      </w:r>
      <w:r w:rsidRPr="00C00884">
        <w:rPr>
          <w:rFonts w:asciiTheme="majorHAnsi" w:hAnsiTheme="majorHAnsi"/>
          <w:b/>
          <w:spacing w:val="-18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AS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>S</w:t>
      </w:r>
      <w:r w:rsidRPr="00C00884">
        <w:rPr>
          <w:rFonts w:asciiTheme="majorHAnsi" w:hAnsiTheme="majorHAnsi"/>
          <w:b/>
          <w:sz w:val="22"/>
          <w:szCs w:val="22"/>
        </w:rPr>
        <w:t>OC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I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TI</w:t>
      </w:r>
      <w:r w:rsidRPr="00C00884">
        <w:rPr>
          <w:rFonts w:asciiTheme="majorHAnsi" w:hAnsiTheme="majorHAnsi"/>
          <w:b/>
          <w:sz w:val="22"/>
          <w:szCs w:val="22"/>
        </w:rPr>
        <w:t xml:space="preserve">ONS </w:t>
      </w:r>
      <w:r w:rsidRPr="00C00884">
        <w:rPr>
          <w:rFonts w:asciiTheme="majorHAnsi" w:hAnsiTheme="majorHAnsi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li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A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 N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C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3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op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</w:p>
    <w:p w14:paraId="58275469" w14:textId="77777777" w:rsidR="00151F8B" w:rsidRPr="00C00884" w:rsidRDefault="00C00884">
      <w:pPr>
        <w:spacing w:before="58" w:line="320" w:lineRule="exact"/>
        <w:ind w:left="10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pacing w:val="-1"/>
          <w:sz w:val="22"/>
          <w:szCs w:val="22"/>
        </w:rPr>
        <w:lastRenderedPageBreak/>
        <w:t>S</w:t>
      </w:r>
      <w:r w:rsidRPr="00C00884">
        <w:rPr>
          <w:rFonts w:asciiTheme="majorHAnsi" w:hAnsiTheme="majorHAnsi"/>
          <w:b/>
          <w:sz w:val="22"/>
          <w:szCs w:val="22"/>
        </w:rPr>
        <w:t>K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ILL</w:t>
      </w:r>
      <w:r w:rsidRPr="00C00884">
        <w:rPr>
          <w:rFonts w:asciiTheme="majorHAnsi" w:hAnsiTheme="majorHAnsi"/>
          <w:b/>
          <w:sz w:val="22"/>
          <w:szCs w:val="22"/>
        </w:rPr>
        <w:t>S</w:t>
      </w:r>
    </w:p>
    <w:p w14:paraId="77DE3567" w14:textId="77777777" w:rsidR="00151F8B" w:rsidRPr="00C00884" w:rsidRDefault="00C00884">
      <w:pPr>
        <w:spacing w:line="280" w:lineRule="exact"/>
        <w:ind w:left="419" w:right="453"/>
        <w:jc w:val="center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0F2129EB">
          <v:shape id="_x0000_i1039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position w:val="-1"/>
          <w:sz w:val="22"/>
          <w:szCs w:val="22"/>
        </w:rPr>
        <w:t>m</w:t>
      </w:r>
      <w:r w:rsidRPr="00C00884">
        <w:rPr>
          <w:rFonts w:asciiTheme="majorHAnsi" w:hAnsiTheme="majorHAnsi"/>
          <w:position w:val="-1"/>
          <w:sz w:val="22"/>
          <w:szCs w:val="22"/>
        </w:rPr>
        <w:t>pu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00884">
        <w:rPr>
          <w:rFonts w:asciiTheme="majorHAnsi" w:hAnsiTheme="majorHAnsi"/>
          <w:position w:val="-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C00884">
        <w:rPr>
          <w:rFonts w:asciiTheme="majorHAnsi" w:hAnsiTheme="majorHAnsi"/>
          <w:position w:val="-1"/>
          <w:sz w:val="22"/>
          <w:szCs w:val="22"/>
        </w:rPr>
        <w:t>k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i</w:t>
      </w:r>
      <w:r w:rsidRPr="00C00884">
        <w:rPr>
          <w:rFonts w:asciiTheme="majorHAnsi" w:hAnsiTheme="majorHAnsi"/>
          <w:position w:val="-1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C00884">
        <w:rPr>
          <w:rFonts w:asciiTheme="majorHAnsi" w:hAnsiTheme="majorHAnsi"/>
          <w:position w:val="-1"/>
          <w:sz w:val="22"/>
          <w:szCs w:val="22"/>
        </w:rPr>
        <w:t>:</w:t>
      </w:r>
      <w:r w:rsidRPr="00C00884">
        <w:rPr>
          <w:rFonts w:asciiTheme="majorHAnsi" w:hAnsiTheme="majorHAnsi"/>
          <w:spacing w:val="4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C00884">
        <w:rPr>
          <w:rFonts w:asciiTheme="majorHAnsi" w:hAnsiTheme="majorHAnsi"/>
          <w:position w:val="-1"/>
          <w:sz w:val="22"/>
          <w:szCs w:val="22"/>
        </w:rPr>
        <w:t xml:space="preserve">C </w:t>
      </w:r>
      <w:r w:rsidRPr="00C00884">
        <w:rPr>
          <w:rFonts w:asciiTheme="majorHAnsi" w:hAnsiTheme="majorHAnsi"/>
          <w:spacing w:val="4"/>
          <w:position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position w:val="-1"/>
          <w:sz w:val="22"/>
          <w:szCs w:val="22"/>
        </w:rPr>
        <w:t>n</w:t>
      </w:r>
      <w:r w:rsidRPr="00C00884">
        <w:rPr>
          <w:rFonts w:asciiTheme="majorHAnsi" w:hAnsiTheme="majorHAnsi"/>
          <w:position w:val="-1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00884">
        <w:rPr>
          <w:rFonts w:asciiTheme="majorHAnsi" w:hAnsiTheme="majorHAnsi"/>
          <w:spacing w:val="4"/>
          <w:position w:val="-1"/>
          <w:sz w:val="22"/>
          <w:szCs w:val="22"/>
        </w:rPr>
        <w:t>c</w:t>
      </w:r>
      <w:r w:rsidRPr="00C00884">
        <w:rPr>
          <w:rFonts w:asciiTheme="majorHAnsi" w:hAnsiTheme="majorHAnsi"/>
          <w:position w:val="-1"/>
          <w:sz w:val="22"/>
          <w:szCs w:val="22"/>
        </w:rPr>
        <w:t xml:space="preserve">; 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C00884">
        <w:rPr>
          <w:rFonts w:asciiTheme="majorHAnsi" w:hAnsiTheme="majorHAnsi"/>
          <w:spacing w:val="-4"/>
          <w:position w:val="-1"/>
          <w:sz w:val="22"/>
          <w:szCs w:val="22"/>
        </w:rPr>
        <w:t>i</w:t>
      </w:r>
      <w:r w:rsidRPr="00C00884">
        <w:rPr>
          <w:rFonts w:asciiTheme="majorHAnsi" w:hAnsiTheme="majorHAnsi"/>
          <w:position w:val="-1"/>
          <w:sz w:val="22"/>
          <w:szCs w:val="22"/>
        </w:rPr>
        <w:t>nd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o</w:t>
      </w:r>
      <w:r w:rsidRPr="00C00884">
        <w:rPr>
          <w:rFonts w:asciiTheme="majorHAnsi" w:hAnsiTheme="majorHAnsi"/>
          <w:position w:val="-1"/>
          <w:sz w:val="22"/>
          <w:szCs w:val="22"/>
        </w:rPr>
        <w:t>ws 2000</w:t>
      </w:r>
      <w:r w:rsidRPr="00C00884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position w:val="-1"/>
          <w:sz w:val="22"/>
          <w:szCs w:val="22"/>
        </w:rPr>
        <w:t>n</w:t>
      </w:r>
      <w:r w:rsidRPr="00C00884">
        <w:rPr>
          <w:rFonts w:asciiTheme="majorHAnsi" w:hAnsiTheme="majorHAnsi"/>
          <w:position w:val="-1"/>
          <w:sz w:val="22"/>
          <w:szCs w:val="22"/>
        </w:rPr>
        <w:t>d</w:t>
      </w:r>
      <w:r w:rsidRPr="00C00884">
        <w:rPr>
          <w:rFonts w:asciiTheme="majorHAnsi" w:hAnsiTheme="majorHAnsi"/>
          <w:spacing w:val="7"/>
          <w:position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position w:val="-1"/>
          <w:sz w:val="22"/>
          <w:szCs w:val="22"/>
        </w:rPr>
        <w:t>XP;</w:t>
      </w:r>
      <w:r w:rsidRPr="00C00884">
        <w:rPr>
          <w:rFonts w:asciiTheme="majorHAnsi" w:hAnsiTheme="majorHAnsi"/>
          <w:spacing w:val="-2"/>
          <w:position w:val="-1"/>
          <w:sz w:val="22"/>
          <w:szCs w:val="22"/>
        </w:rPr>
        <w:t xml:space="preserve"> M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C00884">
        <w:rPr>
          <w:rFonts w:asciiTheme="majorHAnsi" w:hAnsiTheme="majorHAnsi"/>
          <w:spacing w:val="-6"/>
          <w:position w:val="-1"/>
          <w:sz w:val="22"/>
          <w:szCs w:val="22"/>
        </w:rPr>
        <w:t>W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C00884">
        <w:rPr>
          <w:rFonts w:asciiTheme="majorHAnsi" w:hAnsiTheme="majorHAnsi"/>
          <w:position w:val="-1"/>
          <w:sz w:val="22"/>
          <w:szCs w:val="22"/>
        </w:rPr>
        <w:t>ks &amp;</w:t>
      </w:r>
      <w:r w:rsidRPr="00C00884">
        <w:rPr>
          <w:rFonts w:asciiTheme="majorHAnsi" w:hAnsiTheme="majorHAnsi"/>
          <w:spacing w:val="-2"/>
          <w:position w:val="-1"/>
          <w:sz w:val="22"/>
          <w:szCs w:val="22"/>
        </w:rPr>
        <w:t xml:space="preserve"> M</w:t>
      </w:r>
      <w:r w:rsidRPr="00C00884">
        <w:rPr>
          <w:rFonts w:asciiTheme="majorHAnsi" w:hAnsiTheme="majorHAnsi"/>
          <w:spacing w:val="6"/>
          <w:position w:val="-1"/>
          <w:sz w:val="22"/>
          <w:szCs w:val="22"/>
        </w:rPr>
        <w:t>S</w:t>
      </w:r>
      <w:r w:rsidRPr="00C00884">
        <w:rPr>
          <w:rFonts w:asciiTheme="majorHAnsi" w:hAnsiTheme="majorHAnsi"/>
          <w:spacing w:val="-6"/>
          <w:position w:val="-1"/>
          <w:sz w:val="22"/>
          <w:szCs w:val="22"/>
        </w:rPr>
        <w:t>W</w:t>
      </w:r>
      <w:r w:rsidRPr="00C00884">
        <w:rPr>
          <w:rFonts w:asciiTheme="majorHAnsi" w:hAnsiTheme="majorHAnsi"/>
          <w:spacing w:val="5"/>
          <w:position w:val="-1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C00884">
        <w:rPr>
          <w:rFonts w:asciiTheme="majorHAnsi" w:hAnsiTheme="majorHAnsi"/>
          <w:position w:val="-1"/>
          <w:sz w:val="22"/>
          <w:szCs w:val="22"/>
        </w:rPr>
        <w:t>d;</w:t>
      </w:r>
    </w:p>
    <w:p w14:paraId="22B3BAE3" w14:textId="77777777" w:rsidR="00151F8B" w:rsidRPr="00C00884" w:rsidRDefault="00C00884">
      <w:pPr>
        <w:spacing w:line="260" w:lineRule="exact"/>
        <w:ind w:left="706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;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W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5"/>
          <w:sz w:val="22"/>
          <w:szCs w:val="22"/>
        </w:rPr>
        <w:t>oo</w:t>
      </w:r>
      <w:r w:rsidRPr="00C00884">
        <w:rPr>
          <w:rFonts w:asciiTheme="majorHAnsi" w:hAnsiTheme="majorHAnsi"/>
          <w:sz w:val="22"/>
          <w:szCs w:val="22"/>
        </w:rPr>
        <w:t>l</w:t>
      </w:r>
    </w:p>
    <w:p w14:paraId="641563B7" w14:textId="77777777" w:rsidR="00151F8B" w:rsidRPr="00C00884" w:rsidRDefault="00C00884">
      <w:pPr>
        <w:spacing w:before="27" w:line="260" w:lineRule="exact"/>
        <w:ind w:left="706" w:right="490" w:hanging="245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0651E009">
          <v:shape id="_x0000_s1038" type="#_x0000_t75" style="position:absolute;left:0;text-align:left;margin-left:108.05pt;margin-top:28.65pt;width:11.05pt;height:29.3pt;z-index:-251652608;mso-position-horizontal-relative:page">
            <v:imagedata r:id="rId6" o:title=""/>
            <w10:wrap anchorx="page"/>
          </v:shape>
        </w:pict>
      </w:r>
      <w:r w:rsidRPr="00C00884">
        <w:rPr>
          <w:rFonts w:asciiTheme="majorHAnsi" w:hAnsiTheme="majorHAnsi"/>
          <w:sz w:val="22"/>
          <w:szCs w:val="22"/>
        </w:rPr>
        <w:pict w14:anchorId="0E0C6D93">
          <v:shape id="_x0000_i1040" type="#_x0000_t75" style="width:10.9pt;height:14.25pt">
            <v:imagedata r:id="rId5" o:title=""/>
          </v:shape>
        </w:pict>
      </w:r>
      <w:r w:rsidRPr="00C00884">
        <w:rPr>
          <w:rFonts w:asciiTheme="majorHAnsi" w:hAnsiTheme="majorHAnsi"/>
          <w:spacing w:val="-2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-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2"/>
          <w:sz w:val="22"/>
          <w:szCs w:val="22"/>
        </w:rPr>
        <w:t>r</w:t>
      </w:r>
      <w:r w:rsidRPr="00C00884">
        <w:rPr>
          <w:rFonts w:asciiTheme="majorHAnsi" w:hAnsiTheme="majorHAnsi"/>
          <w:spacing w:val="-10"/>
          <w:sz w:val="22"/>
          <w:szCs w:val="22"/>
        </w:rPr>
        <w:t>y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w,</w:t>
      </w:r>
      <w:r w:rsidRPr="00C00884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qu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op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,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g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6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ll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pu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y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is</w:t>
      </w:r>
    </w:p>
    <w:p w14:paraId="239F47BD" w14:textId="77777777" w:rsidR="00151F8B" w:rsidRPr="00C00884" w:rsidRDefault="00C00884">
      <w:pPr>
        <w:spacing w:before="14"/>
        <w:ind w:left="706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-2"/>
          <w:sz w:val="22"/>
          <w:szCs w:val="22"/>
        </w:rPr>
        <w:t>B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qu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308FD27C" w14:textId="77777777" w:rsidR="00151F8B" w:rsidRPr="00C00884" w:rsidRDefault="00C00884">
      <w:pPr>
        <w:spacing w:before="17"/>
        <w:ind w:left="706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6"/>
          <w:sz w:val="22"/>
          <w:szCs w:val="22"/>
        </w:rPr>
        <w:t>r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6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z w:val="22"/>
          <w:szCs w:val="22"/>
        </w:rPr>
        <w:t>hn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qu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s</w:t>
      </w:r>
    </w:p>
    <w:p w14:paraId="188ABB10" w14:textId="77777777" w:rsidR="00151F8B" w:rsidRPr="00C00884" w:rsidRDefault="00151F8B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1D370A64" w14:textId="2AA9777B" w:rsidR="00151F8B" w:rsidRPr="00C00884" w:rsidRDefault="00C00884">
      <w:pPr>
        <w:ind w:left="10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24667EA3">
          <v:shape id="_x0000_s1034" type="#_x0000_t75" style="position:absolute;left:0;text-align:left;margin-left:108.05pt;margin-top:15.95pt;width:11.05pt;height:87.85pt;z-index:-251651584;mso-position-horizontal-relative:page">
            <v:imagedata r:id="rId8" o:title=""/>
            <w10:wrap anchorx="page"/>
          </v:shape>
        </w:pict>
      </w:r>
      <w:r w:rsidRPr="00C00884">
        <w:rPr>
          <w:rFonts w:asciiTheme="majorHAnsi" w:hAnsiTheme="majorHAnsi"/>
          <w:b/>
          <w:spacing w:val="2"/>
          <w:sz w:val="22"/>
          <w:szCs w:val="22"/>
        </w:rPr>
        <w:t>I</w:t>
      </w:r>
      <w:r w:rsidRPr="00C00884">
        <w:rPr>
          <w:rFonts w:asciiTheme="majorHAnsi" w:hAnsiTheme="majorHAnsi"/>
          <w:b/>
          <w:sz w:val="22"/>
          <w:szCs w:val="22"/>
        </w:rPr>
        <w:t>N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T</w:t>
      </w:r>
      <w:r w:rsidRPr="00C00884">
        <w:rPr>
          <w:rFonts w:asciiTheme="majorHAnsi" w:hAnsiTheme="majorHAnsi"/>
          <w:b/>
          <w:sz w:val="22"/>
          <w:szCs w:val="22"/>
        </w:rPr>
        <w:t>S</w:t>
      </w:r>
    </w:p>
    <w:p w14:paraId="63964CEF" w14:textId="42597A62" w:rsidR="00151F8B" w:rsidRPr="00C00884" w:rsidRDefault="00C00884">
      <w:pPr>
        <w:spacing w:before="13" w:line="254" w:lineRule="auto"/>
        <w:ind w:left="706" w:right="5076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>f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 xml:space="preserve">n </w:t>
      </w:r>
      <w:r w:rsidRPr="00C00884">
        <w:rPr>
          <w:rFonts w:asciiTheme="majorHAnsi" w:hAnsiTheme="majorHAnsi"/>
          <w:spacing w:val="1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/</w:t>
      </w:r>
      <w:r w:rsidRPr="00C00884">
        <w:rPr>
          <w:rFonts w:asciiTheme="majorHAnsi" w:hAnsiTheme="majorHAnsi"/>
          <w:spacing w:val="1"/>
          <w:sz w:val="22"/>
          <w:szCs w:val="22"/>
        </w:rPr>
        <w:t>Pr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8"/>
          <w:sz w:val="22"/>
          <w:szCs w:val="22"/>
        </w:rPr>
        <w:t>f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1"/>
          <w:sz w:val="22"/>
          <w:szCs w:val="22"/>
        </w:rPr>
        <w:t>ac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 xml:space="preserve">ng </w: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4"/>
          <w:sz w:val="22"/>
          <w:szCs w:val="22"/>
        </w:rPr>
        <w:t>mm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k</w:t>
      </w:r>
      <w:r w:rsidRPr="00C00884">
        <w:rPr>
          <w:rFonts w:asciiTheme="majorHAnsi" w:hAnsiTheme="majorHAnsi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 xml:space="preserve">ng </w: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v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op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 xml:space="preserve">t </w:t>
      </w:r>
      <w:r w:rsidRPr="00C00884">
        <w:rPr>
          <w:rFonts w:asciiTheme="majorHAnsi" w:hAnsiTheme="majorHAnsi"/>
          <w:spacing w:val="1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5"/>
          <w:sz w:val="22"/>
          <w:szCs w:val="22"/>
        </w:rPr>
        <w:t>d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v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/g</w:t>
      </w:r>
      <w:r w:rsidRPr="00C00884">
        <w:rPr>
          <w:rFonts w:asciiTheme="majorHAnsi" w:hAnsiTheme="majorHAnsi"/>
          <w:spacing w:val="2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up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li</w:t>
      </w:r>
      <w:r w:rsidRPr="00C00884">
        <w:rPr>
          <w:rFonts w:asciiTheme="majorHAnsi" w:hAnsiTheme="majorHAnsi"/>
          <w:sz w:val="22"/>
          <w:szCs w:val="22"/>
        </w:rPr>
        <w:t xml:space="preserve">ng </w:t>
      </w:r>
      <w:r w:rsidRPr="00C00884">
        <w:rPr>
          <w:rFonts w:asciiTheme="majorHAnsi" w:hAnsiTheme="majorHAnsi"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2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9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t</w:t>
      </w:r>
    </w:p>
    <w:p w14:paraId="181245EB" w14:textId="77777777" w:rsidR="00151F8B" w:rsidRPr="00C00884" w:rsidRDefault="00151F8B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1010FABA" w14:textId="77777777" w:rsidR="00151F8B" w:rsidRPr="00C00884" w:rsidRDefault="00C00884">
      <w:pPr>
        <w:ind w:left="100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408330B1">
          <v:shape id="_x0000_s1032" type="#_x0000_t75" style="position:absolute;left:0;text-align:left;margin-left:108.05pt;margin-top:15.95pt;width:11.05pt;height:29.3pt;z-index:-251650560;mso-position-horizontal-relative:page">
            <v:imagedata r:id="rId6" o:title=""/>
            <w10:wrap anchorx="page"/>
          </v:shape>
        </w:pict>
      </w:r>
      <w:r w:rsidRPr="00C00884">
        <w:rPr>
          <w:rFonts w:asciiTheme="majorHAnsi" w:hAnsiTheme="majorHAnsi"/>
          <w:b/>
          <w:spacing w:val="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D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U</w:t>
      </w:r>
      <w:r w:rsidRPr="00C00884">
        <w:rPr>
          <w:rFonts w:asciiTheme="majorHAnsi" w:hAnsiTheme="majorHAnsi"/>
          <w:b/>
          <w:sz w:val="22"/>
          <w:szCs w:val="22"/>
        </w:rPr>
        <w:t>C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AT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I</w:t>
      </w:r>
      <w:r w:rsidRPr="00C00884">
        <w:rPr>
          <w:rFonts w:asciiTheme="majorHAnsi" w:hAnsiTheme="majorHAnsi"/>
          <w:b/>
          <w:sz w:val="22"/>
          <w:szCs w:val="22"/>
        </w:rPr>
        <w:t>ON</w:t>
      </w:r>
    </w:p>
    <w:p w14:paraId="766F6771" w14:textId="7DB8CD20" w:rsidR="00151F8B" w:rsidRPr="00C00884" w:rsidRDefault="00C00884">
      <w:pPr>
        <w:spacing w:before="13"/>
        <w:ind w:left="82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z w:val="22"/>
          <w:szCs w:val="22"/>
        </w:rPr>
        <w:t>N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w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Yo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C00884">
        <w:rPr>
          <w:rFonts w:asciiTheme="majorHAnsi" w:hAnsiTheme="majorHAnsi"/>
          <w:b/>
          <w:sz w:val="22"/>
          <w:szCs w:val="22"/>
        </w:rPr>
        <w:t>k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Un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i</w:t>
      </w:r>
      <w:r w:rsidRPr="00C00884">
        <w:rPr>
          <w:rFonts w:asciiTheme="majorHAnsi" w:hAnsiTheme="majorHAnsi"/>
          <w:b/>
          <w:sz w:val="22"/>
          <w:szCs w:val="22"/>
        </w:rPr>
        <w:t>v</w:t>
      </w:r>
      <w:r w:rsidRPr="00C00884">
        <w:rPr>
          <w:rFonts w:asciiTheme="majorHAnsi" w:hAnsiTheme="majorHAnsi"/>
          <w:b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b/>
          <w:sz w:val="22"/>
          <w:szCs w:val="22"/>
        </w:rPr>
        <w:t>i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y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Yo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>k, NY</w:t>
      </w:r>
    </w:p>
    <w:p w14:paraId="2AE04AE5" w14:textId="77777777" w:rsidR="00151F8B" w:rsidRPr="00C00884" w:rsidRDefault="00C00884">
      <w:pPr>
        <w:spacing w:before="17"/>
        <w:ind w:left="82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sz w:val="22"/>
          <w:szCs w:val="22"/>
        </w:rPr>
        <w:t>o</w:t>
      </w:r>
      <w:r w:rsidRPr="00C00884">
        <w:rPr>
          <w:rFonts w:asciiTheme="majorHAnsi" w:hAnsiTheme="majorHAnsi"/>
          <w:spacing w:val="-6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t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6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P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5"/>
          <w:sz w:val="22"/>
          <w:szCs w:val="22"/>
        </w:rPr>
        <w:t>y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9"/>
          <w:sz w:val="22"/>
          <w:szCs w:val="22"/>
        </w:rPr>
        <w:t>o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og</w:t>
      </w:r>
      <w:r w:rsidRPr="00C00884">
        <w:rPr>
          <w:rFonts w:asciiTheme="majorHAnsi" w:hAnsiTheme="majorHAnsi"/>
          <w:spacing w:val="-10"/>
          <w:sz w:val="22"/>
          <w:szCs w:val="22"/>
        </w:rPr>
        <w:t>y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x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ec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6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2012</w:t>
      </w:r>
    </w:p>
    <w:p w14:paraId="79A5FBF2" w14:textId="77777777" w:rsidR="00151F8B" w:rsidRPr="00C00884" w:rsidRDefault="00151F8B">
      <w:pPr>
        <w:spacing w:before="16" w:line="280" w:lineRule="exact"/>
        <w:rPr>
          <w:rFonts w:asciiTheme="majorHAnsi" w:hAnsiTheme="majorHAnsi"/>
          <w:sz w:val="22"/>
          <w:szCs w:val="22"/>
        </w:rPr>
      </w:pPr>
    </w:p>
    <w:p w14:paraId="6FBF5B10" w14:textId="77777777" w:rsidR="00151F8B" w:rsidRPr="00C00884" w:rsidRDefault="00C00884">
      <w:pPr>
        <w:spacing w:line="254" w:lineRule="auto"/>
        <w:ind w:left="821" w:right="3028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z w:val="22"/>
          <w:szCs w:val="22"/>
        </w:rPr>
        <w:pict w14:anchorId="20841899">
          <v:shape id="_x0000_s1030" type="#_x0000_t75" style="position:absolute;left:0;text-align:left;margin-left:108.05pt;margin-top:-.8pt;width:11.05pt;height:29.3pt;z-index:-251649536;mso-position-horizontal-relative:page">
            <v:imagedata r:id="rId6" o:title=""/>
            <w10:wrap anchorx="page"/>
          </v:shape>
        </w:pict>
      </w:r>
      <w:r w:rsidRPr="00C00884">
        <w:rPr>
          <w:rFonts w:asciiTheme="majorHAnsi" w:hAnsiTheme="majorHAnsi"/>
          <w:b/>
          <w:sz w:val="22"/>
          <w:szCs w:val="22"/>
        </w:rPr>
        <w:t>N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w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Yo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C00884">
        <w:rPr>
          <w:rFonts w:asciiTheme="majorHAnsi" w:hAnsiTheme="majorHAnsi"/>
          <w:b/>
          <w:sz w:val="22"/>
          <w:szCs w:val="22"/>
        </w:rPr>
        <w:t>k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St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t</w:t>
      </w:r>
      <w:r w:rsidRPr="00C00884">
        <w:rPr>
          <w:rFonts w:asciiTheme="majorHAnsi" w:hAnsiTheme="majorHAnsi"/>
          <w:b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Un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i</w:t>
      </w:r>
      <w:r w:rsidRPr="00C00884">
        <w:rPr>
          <w:rFonts w:asciiTheme="majorHAnsi" w:hAnsiTheme="majorHAnsi"/>
          <w:b/>
          <w:sz w:val="22"/>
          <w:szCs w:val="22"/>
        </w:rPr>
        <w:t>v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b/>
          <w:sz w:val="22"/>
          <w:szCs w:val="22"/>
        </w:rPr>
        <w:t>i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y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Y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 xml:space="preserve">k, NY </w:t>
      </w:r>
      <w:r w:rsidRPr="00C00884">
        <w:rPr>
          <w:rFonts w:asciiTheme="majorHAnsi" w:hAnsiTheme="majorHAnsi"/>
          <w:spacing w:val="-2"/>
          <w:sz w:val="22"/>
          <w:szCs w:val="22"/>
        </w:rPr>
        <w:t>M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A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G</w:t>
      </w:r>
      <w:r w:rsidRPr="00C00884">
        <w:rPr>
          <w:rFonts w:asciiTheme="majorHAnsi" w:hAnsiTheme="majorHAnsi"/>
          <w:spacing w:val="4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un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ng,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J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20</w:t>
      </w:r>
      <w:r w:rsidRPr="00C00884">
        <w:rPr>
          <w:rFonts w:asciiTheme="majorHAnsi" w:hAnsiTheme="majorHAnsi"/>
          <w:spacing w:val="5"/>
          <w:sz w:val="22"/>
          <w:szCs w:val="22"/>
        </w:rPr>
        <w:t>0</w:t>
      </w:r>
      <w:r w:rsidRPr="00C00884">
        <w:rPr>
          <w:rFonts w:asciiTheme="majorHAnsi" w:hAnsiTheme="majorHAnsi"/>
          <w:sz w:val="22"/>
          <w:szCs w:val="22"/>
        </w:rPr>
        <w:t>5</w:t>
      </w:r>
    </w:p>
    <w:p w14:paraId="1B15613C" w14:textId="77777777" w:rsidR="00151F8B" w:rsidRPr="00C00884" w:rsidRDefault="00151F8B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1E400E58" w14:textId="77777777" w:rsidR="00151F8B" w:rsidRPr="00C00884" w:rsidRDefault="00C00884">
      <w:pPr>
        <w:ind w:left="82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z w:val="22"/>
          <w:szCs w:val="22"/>
        </w:rPr>
        <w:t>Un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i</w:t>
      </w:r>
      <w:r w:rsidRPr="00C00884">
        <w:rPr>
          <w:rFonts w:asciiTheme="majorHAnsi" w:hAnsiTheme="majorHAnsi"/>
          <w:b/>
          <w:sz w:val="22"/>
          <w:szCs w:val="22"/>
        </w:rPr>
        <w:t>v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b/>
          <w:sz w:val="22"/>
          <w:szCs w:val="22"/>
        </w:rPr>
        <w:t>i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b/>
          <w:sz w:val="22"/>
          <w:szCs w:val="22"/>
        </w:rPr>
        <w:t>y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of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N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w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Yo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k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w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Yo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z w:val="22"/>
          <w:szCs w:val="22"/>
        </w:rPr>
        <w:t xml:space="preserve">k, </w:t>
      </w:r>
      <w:r w:rsidRPr="00C00884">
        <w:rPr>
          <w:rFonts w:asciiTheme="majorHAnsi" w:hAnsiTheme="majorHAnsi"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Y</w:t>
      </w:r>
    </w:p>
    <w:p w14:paraId="1A730DC1" w14:textId="77777777" w:rsidR="00151F8B" w:rsidRPr="00C00884" w:rsidRDefault="00C00884">
      <w:pPr>
        <w:spacing w:before="17"/>
        <w:ind w:left="82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p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z w:val="22"/>
          <w:szCs w:val="22"/>
        </w:rPr>
        <w:t>l</w:t>
      </w:r>
      <w:r w:rsidRPr="00C0088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du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ea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C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1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1"/>
          <w:sz w:val="22"/>
          <w:szCs w:val="22"/>
        </w:rPr>
        <w:t>f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1"/>
          <w:sz w:val="22"/>
          <w:szCs w:val="22"/>
        </w:rPr>
        <w:t>ca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J</w:t>
      </w:r>
      <w:r w:rsidRPr="00C00884">
        <w:rPr>
          <w:rFonts w:asciiTheme="majorHAnsi" w:hAnsiTheme="majorHAnsi"/>
          <w:spacing w:val="5"/>
          <w:sz w:val="22"/>
          <w:szCs w:val="22"/>
        </w:rPr>
        <w:t>u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z w:val="22"/>
          <w:szCs w:val="22"/>
        </w:rPr>
        <w:t>y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1997</w:t>
      </w:r>
    </w:p>
    <w:p w14:paraId="4AE3590A" w14:textId="77777777" w:rsidR="00151F8B" w:rsidRPr="00C00884" w:rsidRDefault="00151F8B">
      <w:pPr>
        <w:spacing w:before="16" w:line="280" w:lineRule="exact"/>
        <w:rPr>
          <w:rFonts w:asciiTheme="majorHAnsi" w:hAnsiTheme="majorHAnsi"/>
          <w:sz w:val="22"/>
          <w:szCs w:val="22"/>
        </w:rPr>
      </w:pPr>
    </w:p>
    <w:p w14:paraId="0EDBA9C1" w14:textId="77777777" w:rsidR="00151F8B" w:rsidRPr="00C00884" w:rsidRDefault="00C00884">
      <w:pPr>
        <w:ind w:left="82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b/>
          <w:sz w:val="22"/>
          <w:szCs w:val="22"/>
        </w:rPr>
        <w:t>o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uth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b/>
          <w:sz w:val="22"/>
          <w:szCs w:val="22"/>
        </w:rPr>
        <w:t>n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Un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i</w:t>
      </w:r>
      <w:r w:rsidRPr="00C00884">
        <w:rPr>
          <w:rFonts w:asciiTheme="majorHAnsi" w:hAnsiTheme="majorHAnsi"/>
          <w:b/>
          <w:sz w:val="22"/>
          <w:szCs w:val="22"/>
        </w:rPr>
        <w:t>v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b/>
          <w:sz w:val="22"/>
          <w:szCs w:val="22"/>
        </w:rPr>
        <w:t>i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b/>
          <w:sz w:val="22"/>
          <w:szCs w:val="22"/>
        </w:rPr>
        <w:t>y</w:t>
      </w:r>
      <w:r w:rsidRPr="00C00884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z w:val="22"/>
          <w:szCs w:val="22"/>
        </w:rPr>
        <w:t>d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A</w:t>
      </w:r>
      <w:r w:rsidRPr="00C00884">
        <w:rPr>
          <w:rFonts w:asciiTheme="majorHAnsi" w:hAnsiTheme="majorHAnsi"/>
          <w:b/>
          <w:spacing w:val="-4"/>
          <w:sz w:val="22"/>
          <w:szCs w:val="22"/>
        </w:rPr>
        <w:t>&amp;</w:t>
      </w:r>
      <w:r w:rsidRPr="00C00884">
        <w:rPr>
          <w:rFonts w:asciiTheme="majorHAnsi" w:hAnsiTheme="majorHAnsi"/>
          <w:b/>
          <w:sz w:val="22"/>
          <w:szCs w:val="22"/>
        </w:rPr>
        <w:t>M</w:t>
      </w:r>
      <w:r w:rsidRPr="00C00884">
        <w:rPr>
          <w:rFonts w:asciiTheme="majorHAnsi" w:hAnsiTheme="majorHAnsi"/>
          <w:b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z w:val="22"/>
          <w:szCs w:val="22"/>
        </w:rPr>
        <w:t>Co</w:t>
      </w:r>
      <w:r w:rsidRPr="00C00884">
        <w:rPr>
          <w:rFonts w:asciiTheme="majorHAnsi" w:hAnsiTheme="majorHAnsi"/>
          <w:b/>
          <w:spacing w:val="-5"/>
          <w:sz w:val="22"/>
          <w:szCs w:val="22"/>
        </w:rPr>
        <w:t>l</w:t>
      </w:r>
      <w:r w:rsidRPr="00C00884">
        <w:rPr>
          <w:rFonts w:asciiTheme="majorHAnsi" w:hAnsiTheme="majorHAnsi"/>
          <w:b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g</w:t>
      </w:r>
      <w:r w:rsidRPr="00C00884">
        <w:rPr>
          <w:rFonts w:asciiTheme="majorHAnsi" w:hAnsiTheme="majorHAnsi"/>
          <w:b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B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to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ug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 xml:space="preserve">, </w:t>
      </w:r>
      <w:r w:rsidRPr="00C00884">
        <w:rPr>
          <w:rFonts w:asciiTheme="majorHAnsi" w:hAnsiTheme="majorHAnsi"/>
          <w:spacing w:val="-3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u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2"/>
          <w:sz w:val="22"/>
          <w:szCs w:val="22"/>
        </w:rPr>
        <w:t>s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a</w:t>
      </w:r>
    </w:p>
    <w:p w14:paraId="1C0C11C7" w14:textId="77777777" w:rsidR="00151F8B" w:rsidRPr="00C00884" w:rsidRDefault="00C00884">
      <w:pPr>
        <w:spacing w:before="17"/>
        <w:ind w:left="821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spacing w:val="-2"/>
          <w:sz w:val="22"/>
          <w:szCs w:val="22"/>
        </w:rPr>
        <w:t>B</w:t>
      </w:r>
      <w:r w:rsidRPr="00C00884">
        <w:rPr>
          <w:rFonts w:asciiTheme="majorHAnsi" w:hAnsiTheme="majorHAnsi"/>
          <w:spacing w:val="-1"/>
          <w:sz w:val="22"/>
          <w:szCs w:val="22"/>
        </w:rPr>
        <w:t>a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5"/>
          <w:sz w:val="22"/>
          <w:szCs w:val="22"/>
        </w:rPr>
        <w:t>h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5"/>
          <w:sz w:val="22"/>
          <w:szCs w:val="22"/>
        </w:rPr>
        <w:t>o</w:t>
      </w:r>
      <w:r w:rsidRPr="00C00884">
        <w:rPr>
          <w:rFonts w:asciiTheme="majorHAnsi" w:hAnsiTheme="majorHAnsi"/>
          <w:sz w:val="22"/>
          <w:szCs w:val="22"/>
        </w:rPr>
        <w:t>f</w:t>
      </w:r>
      <w:r w:rsidRPr="00C0088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1"/>
          <w:sz w:val="22"/>
          <w:szCs w:val="22"/>
        </w:rPr>
        <w:t>S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i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pacing w:val="4"/>
          <w:sz w:val="22"/>
          <w:szCs w:val="22"/>
        </w:rPr>
        <w:t>c</w:t>
      </w:r>
      <w:r w:rsidRPr="00C00884">
        <w:rPr>
          <w:rFonts w:asciiTheme="majorHAnsi" w:hAnsiTheme="majorHAnsi"/>
          <w:sz w:val="22"/>
          <w:szCs w:val="22"/>
        </w:rPr>
        <w:t>e</w:t>
      </w:r>
      <w:r w:rsidRPr="00C00884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z w:val="22"/>
          <w:szCs w:val="22"/>
        </w:rPr>
        <w:t>n</w:t>
      </w:r>
      <w:r w:rsidRPr="00C0088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3"/>
          <w:sz w:val="22"/>
          <w:szCs w:val="22"/>
        </w:rPr>
        <w:t>C</w:t>
      </w:r>
      <w:r w:rsidRPr="00C00884">
        <w:rPr>
          <w:rFonts w:asciiTheme="majorHAnsi" w:hAnsiTheme="majorHAnsi"/>
          <w:spacing w:val="-9"/>
          <w:sz w:val="22"/>
          <w:szCs w:val="22"/>
        </w:rPr>
        <w:t>l</w:t>
      </w:r>
      <w:r w:rsidRPr="00C00884">
        <w:rPr>
          <w:rFonts w:asciiTheme="majorHAnsi" w:hAnsiTheme="majorHAnsi"/>
          <w:spacing w:val="5"/>
          <w:sz w:val="22"/>
          <w:szCs w:val="22"/>
        </w:rPr>
        <w:t>ot</w:t>
      </w:r>
      <w:r w:rsidRPr="00C00884">
        <w:rPr>
          <w:rFonts w:asciiTheme="majorHAnsi" w:hAnsiTheme="majorHAnsi"/>
          <w:sz w:val="22"/>
          <w:szCs w:val="22"/>
        </w:rPr>
        <w:t>h</w:t>
      </w:r>
      <w:r w:rsidRPr="00C00884">
        <w:rPr>
          <w:rFonts w:asciiTheme="majorHAnsi" w:hAnsiTheme="majorHAnsi"/>
          <w:spacing w:val="-4"/>
          <w:sz w:val="22"/>
          <w:szCs w:val="22"/>
        </w:rPr>
        <w:t>i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g,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2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pacing w:val="-5"/>
          <w:sz w:val="22"/>
          <w:szCs w:val="22"/>
        </w:rPr>
        <w:t>x</w:t>
      </w:r>
      <w:r w:rsidRPr="00C00884">
        <w:rPr>
          <w:rFonts w:asciiTheme="majorHAnsi" w:hAnsiTheme="majorHAnsi"/>
          <w:spacing w:val="10"/>
          <w:sz w:val="22"/>
          <w:szCs w:val="22"/>
        </w:rPr>
        <w:t>t</w:t>
      </w:r>
      <w:r w:rsidRPr="00C00884">
        <w:rPr>
          <w:rFonts w:asciiTheme="majorHAnsi" w:hAnsiTheme="majorHAnsi"/>
          <w:spacing w:val="-4"/>
          <w:sz w:val="22"/>
          <w:szCs w:val="22"/>
        </w:rPr>
        <w:t>il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 xml:space="preserve">s 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-5"/>
          <w:sz w:val="22"/>
          <w:szCs w:val="22"/>
        </w:rPr>
        <w:t>n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2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spacing w:val="-4"/>
          <w:sz w:val="22"/>
          <w:szCs w:val="22"/>
        </w:rPr>
        <w:t>l</w:t>
      </w:r>
      <w:r w:rsidRPr="00C00884">
        <w:rPr>
          <w:rFonts w:asciiTheme="majorHAnsi" w:hAnsiTheme="majorHAnsi"/>
          <w:spacing w:val="4"/>
          <w:sz w:val="22"/>
          <w:szCs w:val="22"/>
        </w:rPr>
        <w:t>a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00884">
        <w:rPr>
          <w:rFonts w:asciiTheme="majorHAnsi" w:hAnsiTheme="majorHAnsi"/>
          <w:spacing w:val="-5"/>
          <w:sz w:val="22"/>
          <w:szCs w:val="22"/>
        </w:rPr>
        <w:t>A</w:t>
      </w:r>
      <w:r w:rsidRPr="00C00884">
        <w:rPr>
          <w:rFonts w:asciiTheme="majorHAnsi" w:hAnsiTheme="majorHAnsi"/>
          <w:spacing w:val="-3"/>
          <w:sz w:val="22"/>
          <w:szCs w:val="22"/>
        </w:rPr>
        <w:t>r</w:t>
      </w:r>
      <w:r w:rsidRPr="00C00884">
        <w:rPr>
          <w:rFonts w:asciiTheme="majorHAnsi" w:hAnsiTheme="majorHAnsi"/>
          <w:spacing w:val="5"/>
          <w:sz w:val="22"/>
          <w:szCs w:val="22"/>
        </w:rPr>
        <w:t>t</w:t>
      </w:r>
      <w:r w:rsidRPr="00C00884">
        <w:rPr>
          <w:rFonts w:asciiTheme="majorHAnsi" w:hAnsiTheme="majorHAnsi"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sz w:val="22"/>
          <w:szCs w:val="22"/>
        </w:rPr>
        <w:t>,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D</w:t>
      </w:r>
      <w:r w:rsidRPr="00C00884">
        <w:rPr>
          <w:rFonts w:asciiTheme="majorHAnsi" w:hAnsiTheme="majorHAnsi"/>
          <w:spacing w:val="-1"/>
          <w:sz w:val="22"/>
          <w:szCs w:val="22"/>
        </w:rPr>
        <w:t>ece</w:t>
      </w:r>
      <w:r w:rsidRPr="00C00884">
        <w:rPr>
          <w:rFonts w:asciiTheme="majorHAnsi" w:hAnsiTheme="majorHAnsi"/>
          <w:spacing w:val="-4"/>
          <w:sz w:val="22"/>
          <w:szCs w:val="22"/>
        </w:rPr>
        <w:t>m</w:t>
      </w:r>
      <w:r w:rsidRPr="00C00884">
        <w:rPr>
          <w:rFonts w:asciiTheme="majorHAnsi" w:hAnsiTheme="majorHAnsi"/>
          <w:spacing w:val="-5"/>
          <w:sz w:val="22"/>
          <w:szCs w:val="22"/>
        </w:rPr>
        <w:t>b</w:t>
      </w:r>
      <w:r w:rsidRPr="00C00884">
        <w:rPr>
          <w:rFonts w:asciiTheme="majorHAnsi" w:hAnsiTheme="majorHAnsi"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sz w:val="22"/>
          <w:szCs w:val="22"/>
        </w:rPr>
        <w:t>r</w:t>
      </w:r>
      <w:r w:rsidRPr="00C00884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00884">
        <w:rPr>
          <w:rFonts w:asciiTheme="majorHAnsi" w:hAnsiTheme="majorHAnsi"/>
          <w:sz w:val="22"/>
          <w:szCs w:val="22"/>
        </w:rPr>
        <w:t>1995</w:t>
      </w:r>
    </w:p>
    <w:p w14:paraId="1612CFC5" w14:textId="77777777" w:rsidR="00151F8B" w:rsidRPr="00C00884" w:rsidRDefault="00151F8B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6AB96F30" w14:textId="35A2486D" w:rsidR="00151F8B" w:rsidRPr="00C00884" w:rsidRDefault="00C00884">
      <w:pPr>
        <w:ind w:left="2569" w:right="2557"/>
        <w:jc w:val="center"/>
        <w:rPr>
          <w:rFonts w:asciiTheme="majorHAnsi" w:hAnsiTheme="majorHAnsi"/>
          <w:sz w:val="22"/>
          <w:szCs w:val="22"/>
        </w:rPr>
      </w:pPr>
      <w:r w:rsidRPr="00C00884">
        <w:rPr>
          <w:rFonts w:asciiTheme="majorHAnsi" w:hAnsiTheme="majorHAnsi"/>
          <w:b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3"/>
          <w:sz w:val="22"/>
          <w:szCs w:val="22"/>
        </w:rPr>
        <w:t>f</w:t>
      </w:r>
      <w:r w:rsidRPr="00C00884">
        <w:rPr>
          <w:rFonts w:asciiTheme="majorHAnsi" w:hAnsiTheme="majorHAnsi"/>
          <w:b/>
          <w:spacing w:val="4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re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ce</w:t>
      </w:r>
      <w:r w:rsidRPr="00C00884">
        <w:rPr>
          <w:rFonts w:asciiTheme="majorHAnsi" w:hAnsiTheme="majorHAnsi"/>
          <w:b/>
          <w:sz w:val="22"/>
          <w:szCs w:val="22"/>
        </w:rPr>
        <w:t xml:space="preserve">s </w:t>
      </w:r>
      <w:r w:rsidRPr="00C00884">
        <w:rPr>
          <w:rFonts w:asciiTheme="majorHAnsi" w:hAnsiTheme="majorHAnsi"/>
          <w:b/>
          <w:spacing w:val="-3"/>
          <w:sz w:val="22"/>
          <w:szCs w:val="22"/>
        </w:rPr>
        <w:t>f</w:t>
      </w:r>
      <w:r w:rsidRPr="00C00884">
        <w:rPr>
          <w:rFonts w:asciiTheme="majorHAnsi" w:hAnsiTheme="majorHAnsi"/>
          <w:b/>
          <w:spacing w:val="6"/>
          <w:sz w:val="22"/>
          <w:szCs w:val="22"/>
        </w:rPr>
        <w:t>u</w:t>
      </w:r>
      <w:r w:rsidRPr="00C00884">
        <w:rPr>
          <w:rFonts w:asciiTheme="majorHAnsi" w:hAnsiTheme="majorHAnsi"/>
          <w:b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n</w:t>
      </w:r>
      <w:r w:rsidRPr="00C00884">
        <w:rPr>
          <w:rFonts w:asciiTheme="majorHAnsi" w:hAnsiTheme="majorHAnsi"/>
          <w:b/>
          <w:sz w:val="22"/>
          <w:szCs w:val="22"/>
        </w:rPr>
        <w:t>i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h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z w:val="22"/>
          <w:szCs w:val="22"/>
        </w:rPr>
        <w:t>d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up</w:t>
      </w:r>
      <w:r w:rsidRPr="00C00884">
        <w:rPr>
          <w:rFonts w:asciiTheme="majorHAnsi" w:hAnsiTheme="majorHAnsi"/>
          <w:b/>
          <w:sz w:val="22"/>
          <w:szCs w:val="22"/>
        </w:rPr>
        <w:t>on</w:t>
      </w:r>
      <w:r w:rsidRPr="00C00884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C00884">
        <w:rPr>
          <w:rFonts w:asciiTheme="majorHAnsi" w:hAnsiTheme="majorHAnsi"/>
          <w:b/>
          <w:spacing w:val="-6"/>
          <w:sz w:val="22"/>
          <w:szCs w:val="22"/>
        </w:rPr>
        <w:t>r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qu</w:t>
      </w:r>
      <w:r w:rsidRPr="00C0088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C0088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C00884">
        <w:rPr>
          <w:rFonts w:asciiTheme="majorHAnsi" w:hAnsiTheme="majorHAnsi"/>
          <w:b/>
          <w:spacing w:val="1"/>
          <w:sz w:val="22"/>
          <w:szCs w:val="22"/>
        </w:rPr>
        <w:t>t</w:t>
      </w:r>
      <w:r w:rsidRPr="00C00884">
        <w:rPr>
          <w:rFonts w:asciiTheme="majorHAnsi" w:hAnsiTheme="majorHAnsi"/>
          <w:b/>
          <w:sz w:val="22"/>
          <w:szCs w:val="22"/>
        </w:rPr>
        <w:t>.</w:t>
      </w:r>
    </w:p>
    <w:sectPr w:rsidR="00151F8B" w:rsidRPr="00C00884">
      <w:pgSz w:w="12240" w:h="15840"/>
      <w:pgMar w:top="138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0D1F02"/>
    <w:multiLevelType w:val="multilevel"/>
    <w:tmpl w:val="ACD26B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F8B"/>
    <w:rsid w:val="00151F8B"/>
    <w:rsid w:val="00C0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37A79F2B"/>
  <w15:docId w15:val="{D4ED7E1B-459D-4D8F-A063-AF71B693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851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2021-03-22T14:47:00Z</dcterms:created>
  <dcterms:modified xsi:type="dcterms:W3CDTF">2021-03-22T15:39:00Z</dcterms:modified>
</cp:coreProperties>
</file>